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E3F" w:rsidRPr="009E0E3F" w:rsidRDefault="009E0E3F" w:rsidP="00884A1F">
      <w:pPr>
        <w:pStyle w:val="a4"/>
        <w:jc w:val="right"/>
        <w:rPr>
          <w:b/>
          <w:sz w:val="28"/>
        </w:rPr>
      </w:pPr>
      <w:r w:rsidRPr="009E0E3F">
        <w:rPr>
          <w:b/>
          <w:sz w:val="28"/>
        </w:rPr>
        <w:t>Приложение 3.2.</w:t>
      </w:r>
    </w:p>
    <w:p w:rsidR="009E0E3F" w:rsidRDefault="009E0E3F" w:rsidP="00884A1F">
      <w:pPr>
        <w:pStyle w:val="a4"/>
        <w:jc w:val="right"/>
        <w:rPr>
          <w:sz w:val="28"/>
        </w:rPr>
      </w:pPr>
    </w:p>
    <w:p w:rsidR="00884A1F" w:rsidRPr="00250F7D" w:rsidRDefault="00884A1F" w:rsidP="00884A1F">
      <w:pPr>
        <w:pStyle w:val="a4"/>
        <w:jc w:val="right"/>
        <w:rPr>
          <w:sz w:val="28"/>
        </w:rPr>
      </w:pPr>
      <w:r w:rsidRPr="00250F7D">
        <w:rPr>
          <w:sz w:val="28"/>
        </w:rPr>
        <w:t>Утверждаю:</w:t>
      </w:r>
    </w:p>
    <w:p w:rsidR="00884A1F" w:rsidRDefault="00884A1F" w:rsidP="00884A1F">
      <w:pPr>
        <w:pStyle w:val="a4"/>
        <w:jc w:val="right"/>
        <w:rPr>
          <w:sz w:val="28"/>
        </w:rPr>
      </w:pPr>
      <w:r w:rsidRPr="00250F7D">
        <w:rPr>
          <w:sz w:val="28"/>
        </w:rPr>
        <w:t xml:space="preserve">директор </w:t>
      </w:r>
      <w:r w:rsidR="00031264">
        <w:rPr>
          <w:sz w:val="28"/>
        </w:rPr>
        <w:t>МБОУ «СОШ №6»</w:t>
      </w:r>
    </w:p>
    <w:p w:rsidR="00031264" w:rsidRPr="00250F7D" w:rsidRDefault="00031264" w:rsidP="00884A1F">
      <w:pPr>
        <w:pStyle w:val="a4"/>
        <w:jc w:val="right"/>
        <w:rPr>
          <w:sz w:val="28"/>
        </w:rPr>
      </w:pPr>
      <w:r>
        <w:rPr>
          <w:sz w:val="28"/>
        </w:rPr>
        <w:t>Черепановой Т.Б.</w:t>
      </w:r>
    </w:p>
    <w:p w:rsidR="00884A1F" w:rsidRPr="00250F7D" w:rsidRDefault="00884A1F" w:rsidP="00884A1F">
      <w:pPr>
        <w:pStyle w:val="a4"/>
        <w:jc w:val="right"/>
        <w:rPr>
          <w:sz w:val="28"/>
        </w:rPr>
      </w:pPr>
    </w:p>
    <w:p w:rsidR="00884A1F" w:rsidRDefault="00884A1F" w:rsidP="00884A1F">
      <w:pPr>
        <w:jc w:val="right"/>
        <w:rPr>
          <w:rFonts w:ascii="Times New Roman" w:hAnsi="Times New Roman"/>
          <w:b/>
          <w:sz w:val="28"/>
          <w:szCs w:val="28"/>
        </w:rPr>
      </w:pPr>
    </w:p>
    <w:p w:rsidR="00884A1F" w:rsidRDefault="00884A1F" w:rsidP="00935B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5BFA" w:rsidRPr="002F2576" w:rsidRDefault="00935BFA" w:rsidP="00935BFA">
      <w:pPr>
        <w:jc w:val="center"/>
        <w:rPr>
          <w:rFonts w:ascii="Times New Roman" w:hAnsi="Times New Roman"/>
          <w:b/>
          <w:sz w:val="28"/>
          <w:szCs w:val="28"/>
        </w:rPr>
      </w:pPr>
      <w:r w:rsidRPr="002F2576">
        <w:rPr>
          <w:rFonts w:ascii="Times New Roman" w:hAnsi="Times New Roman"/>
          <w:b/>
          <w:sz w:val="28"/>
          <w:szCs w:val="28"/>
        </w:rPr>
        <w:t>СПЕЦИАЛЬНАЯ ИНДИВИДУАЛЬНАЯ</w:t>
      </w:r>
    </w:p>
    <w:p w:rsidR="00935BFA" w:rsidRPr="002F2576" w:rsidRDefault="00935BFA" w:rsidP="00935BFA">
      <w:pPr>
        <w:jc w:val="center"/>
        <w:rPr>
          <w:rFonts w:ascii="Times New Roman" w:hAnsi="Times New Roman"/>
          <w:b/>
          <w:sz w:val="28"/>
          <w:szCs w:val="28"/>
        </w:rPr>
      </w:pPr>
      <w:r w:rsidRPr="002F2576">
        <w:rPr>
          <w:rFonts w:ascii="Times New Roman" w:hAnsi="Times New Roman"/>
          <w:b/>
          <w:sz w:val="28"/>
          <w:szCs w:val="28"/>
        </w:rPr>
        <w:t xml:space="preserve"> ПРОГРАММА</w:t>
      </w:r>
      <w:r>
        <w:rPr>
          <w:rFonts w:ascii="Times New Roman" w:hAnsi="Times New Roman"/>
          <w:b/>
          <w:sz w:val="28"/>
          <w:szCs w:val="28"/>
        </w:rPr>
        <w:t xml:space="preserve"> РАЗВИТИЯ</w:t>
      </w:r>
    </w:p>
    <w:p w:rsidR="00935BFA" w:rsidRPr="002F2576" w:rsidRDefault="00935BFA" w:rsidP="00935BFA">
      <w:pPr>
        <w:jc w:val="center"/>
        <w:rPr>
          <w:rFonts w:ascii="Times New Roman" w:hAnsi="Times New Roman"/>
          <w:b/>
          <w:sz w:val="28"/>
        </w:rPr>
      </w:pPr>
    </w:p>
    <w:p w:rsidR="00935BFA" w:rsidRPr="00ED7597" w:rsidRDefault="00935BFA" w:rsidP="00563113">
      <w:pPr>
        <w:pStyle w:val="a3"/>
        <w:numPr>
          <w:ilvl w:val="0"/>
          <w:numId w:val="51"/>
        </w:numPr>
        <w:spacing w:after="200" w:line="276" w:lineRule="auto"/>
        <w:jc w:val="center"/>
        <w:rPr>
          <w:rFonts w:ascii="Times New Roman" w:hAnsi="Times New Roman"/>
          <w:b/>
          <w:sz w:val="28"/>
        </w:rPr>
      </w:pPr>
      <w:r w:rsidRPr="00ED7597">
        <w:rPr>
          <w:rFonts w:ascii="Times New Roman" w:hAnsi="Times New Roman"/>
          <w:b/>
          <w:sz w:val="28"/>
        </w:rPr>
        <w:t>Индивидуальные сведения о ребёнке</w:t>
      </w:r>
    </w:p>
    <w:p w:rsidR="00935BFA" w:rsidRPr="002F2576" w:rsidRDefault="00935BFA" w:rsidP="00884A1F">
      <w:pPr>
        <w:spacing w:line="360" w:lineRule="auto"/>
        <w:rPr>
          <w:rFonts w:ascii="Times New Roman" w:hAnsi="Times New Roman"/>
          <w:sz w:val="28"/>
          <w:szCs w:val="28"/>
        </w:rPr>
      </w:pPr>
      <w:r w:rsidRPr="002F2576">
        <w:rPr>
          <w:rFonts w:ascii="Times New Roman" w:hAnsi="Times New Roman"/>
          <w:i/>
          <w:sz w:val="28"/>
        </w:rPr>
        <w:t xml:space="preserve">ФИО ребенка: </w:t>
      </w:r>
      <w:r w:rsidR="00031264">
        <w:rPr>
          <w:rFonts w:ascii="Times New Roman" w:hAnsi="Times New Roman"/>
          <w:sz w:val="28"/>
          <w:szCs w:val="28"/>
        </w:rPr>
        <w:t>Евгения</w:t>
      </w:r>
    </w:p>
    <w:p w:rsidR="00884A1F" w:rsidRDefault="00884A1F" w:rsidP="00884A1F">
      <w:pPr>
        <w:spacing w:line="360" w:lineRule="auto"/>
        <w:rPr>
          <w:rFonts w:ascii="Times New Roman" w:hAnsi="Times New Roman"/>
          <w:i/>
          <w:sz w:val="28"/>
        </w:rPr>
      </w:pPr>
      <w:r w:rsidRPr="002156B9">
        <w:rPr>
          <w:rFonts w:ascii="Times New Roman" w:hAnsi="Times New Roman"/>
          <w:i/>
          <w:sz w:val="28"/>
        </w:rPr>
        <w:t>Возраст ребенка</w:t>
      </w:r>
      <w:r>
        <w:rPr>
          <w:rFonts w:ascii="Times New Roman" w:hAnsi="Times New Roman"/>
          <w:i/>
          <w:sz w:val="28"/>
        </w:rPr>
        <w:t xml:space="preserve"> на момент составления программы и </w:t>
      </w:r>
      <w:r w:rsidRPr="005A3E9D">
        <w:rPr>
          <w:rFonts w:ascii="Times New Roman" w:hAnsi="Times New Roman"/>
          <w:i/>
          <w:sz w:val="28"/>
        </w:rPr>
        <w:t>дата рождения</w:t>
      </w:r>
      <w:r w:rsidRPr="002156B9">
        <w:rPr>
          <w:rFonts w:ascii="Times New Roman" w:hAnsi="Times New Roman"/>
          <w:i/>
          <w:sz w:val="28"/>
        </w:rPr>
        <w:t xml:space="preserve">: </w:t>
      </w:r>
    </w:p>
    <w:p w:rsidR="00884A1F" w:rsidRPr="002156B9" w:rsidRDefault="00884A1F" w:rsidP="00884A1F">
      <w:pPr>
        <w:spacing w:line="360" w:lineRule="auto"/>
        <w:rPr>
          <w:rFonts w:ascii="Times New Roman" w:hAnsi="Times New Roman"/>
          <w:sz w:val="28"/>
        </w:rPr>
      </w:pPr>
      <w:r w:rsidRPr="002156B9">
        <w:rPr>
          <w:rFonts w:ascii="Times New Roman" w:hAnsi="Times New Roman"/>
          <w:sz w:val="28"/>
        </w:rPr>
        <w:t>8 лет</w:t>
      </w:r>
      <w:r>
        <w:rPr>
          <w:rFonts w:ascii="Times New Roman" w:hAnsi="Times New Roman"/>
          <w:sz w:val="28"/>
        </w:rPr>
        <w:t xml:space="preserve"> (дд.мм.гггг.</w:t>
      </w:r>
      <w:r w:rsidRPr="002156B9">
        <w:rPr>
          <w:rFonts w:ascii="Times New Roman" w:hAnsi="Times New Roman"/>
          <w:sz w:val="28"/>
        </w:rPr>
        <w:t>)</w:t>
      </w:r>
    </w:p>
    <w:p w:rsidR="00935BFA" w:rsidRPr="002F2576" w:rsidRDefault="00935BFA" w:rsidP="00884A1F">
      <w:pPr>
        <w:spacing w:line="360" w:lineRule="auto"/>
        <w:rPr>
          <w:rFonts w:ascii="Times New Roman" w:hAnsi="Times New Roman"/>
          <w:i/>
          <w:sz w:val="28"/>
        </w:rPr>
      </w:pPr>
      <w:r w:rsidRPr="002F2576">
        <w:rPr>
          <w:rFonts w:ascii="Times New Roman" w:hAnsi="Times New Roman"/>
          <w:i/>
          <w:sz w:val="28"/>
        </w:rPr>
        <w:t xml:space="preserve">Место жительства: г. </w:t>
      </w:r>
      <w:r w:rsidR="00031264">
        <w:rPr>
          <w:rFonts w:ascii="Times New Roman" w:hAnsi="Times New Roman"/>
          <w:i/>
          <w:sz w:val="28"/>
        </w:rPr>
        <w:t xml:space="preserve">Лесосибирск, </w:t>
      </w:r>
    </w:p>
    <w:p w:rsidR="00935BFA" w:rsidRPr="002F2576" w:rsidRDefault="00935BFA" w:rsidP="00884A1F">
      <w:pPr>
        <w:spacing w:line="360" w:lineRule="auto"/>
        <w:rPr>
          <w:rFonts w:ascii="Times New Roman" w:hAnsi="Times New Roman"/>
          <w:i/>
          <w:sz w:val="28"/>
        </w:rPr>
      </w:pPr>
      <w:r w:rsidRPr="002F2576">
        <w:rPr>
          <w:rFonts w:ascii="Times New Roman" w:hAnsi="Times New Roman"/>
          <w:i/>
          <w:sz w:val="28"/>
        </w:rPr>
        <w:t xml:space="preserve">Отец: </w:t>
      </w:r>
      <w:r w:rsidR="00031264">
        <w:rPr>
          <w:rFonts w:ascii="Times New Roman" w:hAnsi="Times New Roman"/>
          <w:i/>
          <w:sz w:val="28"/>
        </w:rPr>
        <w:t>Александр</w:t>
      </w:r>
    </w:p>
    <w:p w:rsidR="00935BFA" w:rsidRPr="002F2576" w:rsidRDefault="00031264" w:rsidP="00884A1F">
      <w:pPr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Год обучения в школе:  1</w:t>
      </w:r>
    </w:p>
    <w:p w:rsidR="00935BFA" w:rsidRPr="002F2576" w:rsidRDefault="00935BFA" w:rsidP="00884A1F">
      <w:pPr>
        <w:spacing w:line="360" w:lineRule="auto"/>
        <w:rPr>
          <w:rFonts w:ascii="Times New Roman" w:hAnsi="Times New Roman"/>
          <w:i/>
          <w:sz w:val="28"/>
        </w:rPr>
      </w:pPr>
      <w:r w:rsidRPr="002F2576">
        <w:rPr>
          <w:rFonts w:ascii="Times New Roman" w:hAnsi="Times New Roman"/>
          <w:i/>
          <w:sz w:val="28"/>
        </w:rPr>
        <w:t>Ступень обучения: 1</w:t>
      </w:r>
    </w:p>
    <w:p w:rsidR="00935BFA" w:rsidRPr="002F2576" w:rsidRDefault="00935BFA" w:rsidP="00884A1F">
      <w:pPr>
        <w:spacing w:line="360" w:lineRule="auto"/>
        <w:rPr>
          <w:rFonts w:ascii="Times New Roman" w:hAnsi="Times New Roman"/>
          <w:sz w:val="28"/>
        </w:rPr>
      </w:pPr>
      <w:r w:rsidRPr="002F2576">
        <w:rPr>
          <w:rFonts w:ascii="Times New Roman" w:hAnsi="Times New Roman"/>
          <w:i/>
          <w:sz w:val="28"/>
        </w:rPr>
        <w:t>Группа (особые потребности)</w:t>
      </w:r>
      <w:r w:rsidRPr="002F2576">
        <w:rPr>
          <w:rFonts w:ascii="Times New Roman" w:hAnsi="Times New Roman"/>
          <w:sz w:val="28"/>
        </w:rPr>
        <w:t>:  3</w:t>
      </w:r>
    </w:p>
    <w:p w:rsidR="00935BFA" w:rsidRPr="002F2576" w:rsidRDefault="00935BFA" w:rsidP="00884A1F">
      <w:pPr>
        <w:spacing w:line="360" w:lineRule="auto"/>
        <w:rPr>
          <w:rFonts w:ascii="Times New Roman" w:hAnsi="Times New Roman"/>
          <w:i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031264" w:rsidRDefault="00031264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Pr="00884A1F" w:rsidRDefault="00884A1F" w:rsidP="00884A1F">
      <w:pPr>
        <w:pStyle w:val="a3"/>
        <w:numPr>
          <w:ilvl w:val="0"/>
          <w:numId w:val="51"/>
        </w:numPr>
        <w:spacing w:line="360" w:lineRule="auto"/>
        <w:jc w:val="center"/>
        <w:rPr>
          <w:rFonts w:ascii="Times New Roman" w:hAnsi="Times New Roman"/>
          <w:b/>
          <w:sz w:val="28"/>
          <w:lang w:val="en-US"/>
        </w:rPr>
      </w:pPr>
      <w:bookmarkStart w:id="0" w:name="_GoBack"/>
      <w:bookmarkEnd w:id="0"/>
      <w:r w:rsidRPr="00884A1F">
        <w:rPr>
          <w:rFonts w:ascii="Times New Roman" w:hAnsi="Times New Roman"/>
          <w:b/>
          <w:sz w:val="28"/>
        </w:rPr>
        <w:lastRenderedPageBreak/>
        <w:t>Структура СИПР.</w:t>
      </w:r>
    </w:p>
    <w:p w:rsidR="00884A1F" w:rsidRPr="005A3E9D" w:rsidRDefault="00884A1F" w:rsidP="00884A1F">
      <w:pPr>
        <w:pStyle w:val="a3"/>
        <w:spacing w:line="360" w:lineRule="auto"/>
        <w:rPr>
          <w:rFonts w:ascii="Times New Roman" w:hAnsi="Times New Roman"/>
          <w:b/>
          <w:sz w:val="28"/>
          <w:lang w:val="en-US"/>
        </w:rPr>
      </w:pPr>
    </w:p>
    <w:tbl>
      <w:tblPr>
        <w:tblStyle w:val="af5"/>
        <w:tblW w:w="0" w:type="auto"/>
        <w:tblInd w:w="360" w:type="dxa"/>
        <w:tblLook w:val="04A0"/>
      </w:tblPr>
      <w:tblGrid>
        <w:gridCol w:w="8253"/>
        <w:gridCol w:w="958"/>
      </w:tblGrid>
      <w:tr w:rsidR="00884A1F" w:rsidTr="00884A1F">
        <w:tc>
          <w:tcPr>
            <w:tcW w:w="8253" w:type="dxa"/>
          </w:tcPr>
          <w:p w:rsidR="00884A1F" w:rsidRDefault="00884A1F" w:rsidP="00884A1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/>
              </w:rPr>
            </w:pPr>
            <w:r w:rsidRPr="002156B9">
              <w:rPr>
                <w:rFonts w:ascii="Times New Roman" w:hAnsi="Times New Roman"/>
                <w:b/>
                <w:sz w:val="28"/>
              </w:rPr>
              <w:t>С</w:t>
            </w:r>
            <w:r>
              <w:rPr>
                <w:rFonts w:ascii="Times New Roman" w:hAnsi="Times New Roman"/>
                <w:b/>
                <w:sz w:val="28"/>
              </w:rPr>
              <w:t>одержание</w:t>
            </w:r>
          </w:p>
        </w:tc>
        <w:tc>
          <w:tcPr>
            <w:tcW w:w="958" w:type="dxa"/>
          </w:tcPr>
          <w:p w:rsidR="00884A1F" w:rsidRPr="005A3E9D" w:rsidRDefault="00884A1F" w:rsidP="00884A1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Стр.</w:t>
            </w:r>
          </w:p>
        </w:tc>
      </w:tr>
      <w:tr w:rsidR="00884A1F" w:rsidTr="00884A1F">
        <w:tc>
          <w:tcPr>
            <w:tcW w:w="8253" w:type="dxa"/>
          </w:tcPr>
          <w:p w:rsidR="00884A1F" w:rsidRPr="005A3E9D" w:rsidRDefault="00884A1F" w:rsidP="00884A1F">
            <w:pPr>
              <w:tabs>
                <w:tab w:val="left" w:pos="284"/>
              </w:tabs>
              <w:spacing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1. </w:t>
            </w:r>
            <w:r w:rsidRPr="005A3E9D">
              <w:rPr>
                <w:rFonts w:ascii="Times New Roman" w:hAnsi="Times New Roman"/>
                <w:sz w:val="28"/>
              </w:rPr>
              <w:t xml:space="preserve">Индивидуальные сведения о ребёнке </w:t>
            </w:r>
          </w:p>
        </w:tc>
        <w:tc>
          <w:tcPr>
            <w:tcW w:w="958" w:type="dxa"/>
          </w:tcPr>
          <w:p w:rsidR="00884A1F" w:rsidRPr="00F458E2" w:rsidRDefault="00884A1F" w:rsidP="00884A1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884A1F" w:rsidTr="00884A1F">
        <w:tc>
          <w:tcPr>
            <w:tcW w:w="8253" w:type="dxa"/>
          </w:tcPr>
          <w:p w:rsidR="00884A1F" w:rsidRDefault="00884A1F" w:rsidP="00884A1F">
            <w:pPr>
              <w:spacing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2. </w:t>
            </w:r>
            <w:r w:rsidRPr="00F458E2">
              <w:rPr>
                <w:rFonts w:ascii="Times New Roman" w:hAnsi="Times New Roman"/>
                <w:sz w:val="28"/>
              </w:rPr>
              <w:t>Структура СИПР</w:t>
            </w:r>
          </w:p>
        </w:tc>
        <w:tc>
          <w:tcPr>
            <w:tcW w:w="958" w:type="dxa"/>
          </w:tcPr>
          <w:p w:rsidR="00884A1F" w:rsidRPr="00F458E2" w:rsidRDefault="00884A1F" w:rsidP="00884A1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884A1F" w:rsidTr="00884A1F">
        <w:tc>
          <w:tcPr>
            <w:tcW w:w="8253" w:type="dxa"/>
          </w:tcPr>
          <w:p w:rsidR="00884A1F" w:rsidRPr="00F458E2" w:rsidRDefault="00884A1F" w:rsidP="00884A1F">
            <w:pPr>
              <w:pStyle w:val="a4"/>
              <w:spacing w:line="276" w:lineRule="auto"/>
              <w:rPr>
                <w:rFonts w:ascii="Times New Roman" w:hAnsi="Times New Roman"/>
                <w:b/>
              </w:rPr>
            </w:pPr>
            <w:r w:rsidRPr="00F458E2">
              <w:rPr>
                <w:rFonts w:ascii="Times New Roman" w:hAnsi="Times New Roman"/>
                <w:sz w:val="28"/>
              </w:rPr>
              <w:t xml:space="preserve">3. Психолого-педагогическая характеристика на начало и </w:t>
            </w:r>
            <w:r>
              <w:rPr>
                <w:rFonts w:ascii="Times New Roman" w:hAnsi="Times New Roman"/>
                <w:sz w:val="28"/>
              </w:rPr>
              <w:t xml:space="preserve">на </w:t>
            </w:r>
            <w:r w:rsidRPr="00F458E2">
              <w:rPr>
                <w:rFonts w:ascii="Times New Roman" w:hAnsi="Times New Roman"/>
                <w:sz w:val="28"/>
              </w:rPr>
              <w:t>конец учебного года</w:t>
            </w:r>
          </w:p>
        </w:tc>
        <w:tc>
          <w:tcPr>
            <w:tcW w:w="958" w:type="dxa"/>
          </w:tcPr>
          <w:p w:rsidR="00884A1F" w:rsidRPr="00F458E2" w:rsidRDefault="00884A1F" w:rsidP="00884A1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884A1F" w:rsidTr="00884A1F">
        <w:tc>
          <w:tcPr>
            <w:tcW w:w="8253" w:type="dxa"/>
          </w:tcPr>
          <w:p w:rsidR="00884A1F" w:rsidRDefault="00884A1F" w:rsidP="00884A1F">
            <w:pPr>
              <w:spacing w:line="360" w:lineRule="auto"/>
              <w:rPr>
                <w:rFonts w:ascii="Times New Roman" w:hAnsi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4. </w:t>
            </w:r>
            <w:r w:rsidRPr="002156B9">
              <w:rPr>
                <w:rFonts w:ascii="Times New Roman" w:hAnsi="Times New Roman"/>
                <w:bCs/>
                <w:sz w:val="28"/>
                <w:szCs w:val="28"/>
              </w:rPr>
              <w:t>Индивидуальный учебный план</w:t>
            </w:r>
          </w:p>
        </w:tc>
        <w:tc>
          <w:tcPr>
            <w:tcW w:w="958" w:type="dxa"/>
          </w:tcPr>
          <w:p w:rsidR="00884A1F" w:rsidRPr="00DE44C2" w:rsidRDefault="00884A1F" w:rsidP="00884A1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</w:t>
            </w:r>
          </w:p>
        </w:tc>
      </w:tr>
      <w:tr w:rsidR="00884A1F" w:rsidRPr="005A3E9D" w:rsidTr="00884A1F">
        <w:tc>
          <w:tcPr>
            <w:tcW w:w="8253" w:type="dxa"/>
          </w:tcPr>
          <w:p w:rsidR="00884A1F" w:rsidRPr="005A3E9D" w:rsidRDefault="00884A1F" w:rsidP="00884A1F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>Условия реализации потребности в уходе и присмотре</w:t>
            </w:r>
          </w:p>
        </w:tc>
        <w:tc>
          <w:tcPr>
            <w:tcW w:w="958" w:type="dxa"/>
          </w:tcPr>
          <w:p w:rsidR="00884A1F" w:rsidRPr="005A3E9D" w:rsidRDefault="00884A1F" w:rsidP="00884A1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</w:t>
            </w:r>
          </w:p>
        </w:tc>
      </w:tr>
      <w:tr w:rsidR="00884A1F" w:rsidRPr="005A3E9D" w:rsidTr="00884A1F">
        <w:tc>
          <w:tcPr>
            <w:tcW w:w="8253" w:type="dxa"/>
          </w:tcPr>
          <w:p w:rsidR="00884A1F" w:rsidRPr="005A3E9D" w:rsidRDefault="00884A1F" w:rsidP="00884A1F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>Содержание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958" w:type="dxa"/>
          </w:tcPr>
          <w:p w:rsidR="00884A1F" w:rsidRPr="005A3E9D" w:rsidRDefault="00CE47C7" w:rsidP="00884A1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</w:t>
            </w:r>
          </w:p>
        </w:tc>
      </w:tr>
      <w:tr w:rsidR="00884A1F" w:rsidRPr="005A3E9D" w:rsidTr="00884A1F">
        <w:tc>
          <w:tcPr>
            <w:tcW w:w="8253" w:type="dxa"/>
          </w:tcPr>
          <w:p w:rsidR="00884A1F" w:rsidRPr="00F458E2" w:rsidRDefault="00884A1F" w:rsidP="00884A1F">
            <w:pPr>
              <w:pStyle w:val="a3"/>
              <w:spacing w:line="360" w:lineRule="auto"/>
              <w:ind w:left="349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6.1. </w:t>
            </w:r>
            <w:r w:rsidRPr="00F458E2">
              <w:rPr>
                <w:rFonts w:ascii="Times New Roman" w:hAnsi="Times New Roman"/>
                <w:sz w:val="28"/>
                <w:szCs w:val="28"/>
              </w:rPr>
              <w:t>Базовые учебные действия</w:t>
            </w:r>
          </w:p>
        </w:tc>
        <w:tc>
          <w:tcPr>
            <w:tcW w:w="958" w:type="dxa"/>
          </w:tcPr>
          <w:p w:rsidR="00884A1F" w:rsidRPr="005A3E9D" w:rsidRDefault="00CE47C7" w:rsidP="00884A1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</w:t>
            </w:r>
          </w:p>
        </w:tc>
      </w:tr>
      <w:tr w:rsidR="00884A1F" w:rsidRPr="005A3E9D" w:rsidTr="00884A1F">
        <w:tc>
          <w:tcPr>
            <w:tcW w:w="8253" w:type="dxa"/>
          </w:tcPr>
          <w:p w:rsidR="00884A1F" w:rsidRPr="00F458E2" w:rsidRDefault="00884A1F" w:rsidP="00884A1F">
            <w:pPr>
              <w:spacing w:line="360" w:lineRule="auto"/>
              <w:ind w:left="349"/>
              <w:rPr>
                <w:rFonts w:ascii="Times New Roman" w:hAnsi="Times New Roman"/>
                <w:b/>
                <w:sz w:val="28"/>
              </w:rPr>
            </w:pPr>
            <w:r w:rsidRPr="00F458E2">
              <w:rPr>
                <w:rFonts w:ascii="Times New Roman" w:hAnsi="Times New Roman"/>
                <w:sz w:val="28"/>
                <w:szCs w:val="28"/>
              </w:rPr>
              <w:t>6.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458E2">
              <w:rPr>
                <w:rFonts w:ascii="Times New Roman" w:hAnsi="Times New Roman"/>
                <w:sz w:val="28"/>
                <w:szCs w:val="28"/>
              </w:rPr>
              <w:t>. Содержание учебных предметов и коррекционных курсов</w:t>
            </w:r>
          </w:p>
        </w:tc>
        <w:tc>
          <w:tcPr>
            <w:tcW w:w="958" w:type="dxa"/>
          </w:tcPr>
          <w:p w:rsidR="00884A1F" w:rsidRPr="005A3E9D" w:rsidRDefault="00884A1F" w:rsidP="00884A1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</w:t>
            </w:r>
          </w:p>
        </w:tc>
      </w:tr>
      <w:tr w:rsidR="00884A1F" w:rsidRPr="005A3E9D" w:rsidTr="00884A1F">
        <w:tc>
          <w:tcPr>
            <w:tcW w:w="8253" w:type="dxa"/>
          </w:tcPr>
          <w:p w:rsidR="00884A1F" w:rsidRPr="00F458E2" w:rsidRDefault="00884A1F" w:rsidP="00884A1F">
            <w:pPr>
              <w:spacing w:line="360" w:lineRule="auto"/>
              <w:ind w:left="349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6.3. </w:t>
            </w:r>
            <w:r w:rsidRPr="00F458E2">
              <w:rPr>
                <w:rFonts w:ascii="Times New Roman" w:hAnsi="Times New Roman"/>
                <w:sz w:val="28"/>
                <w:szCs w:val="28"/>
              </w:rPr>
              <w:t>Нравственное развитие</w:t>
            </w:r>
          </w:p>
        </w:tc>
        <w:tc>
          <w:tcPr>
            <w:tcW w:w="958" w:type="dxa"/>
          </w:tcPr>
          <w:p w:rsidR="00884A1F" w:rsidRPr="005A3E9D" w:rsidRDefault="00CE47C7" w:rsidP="00884A1F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19</w:t>
            </w:r>
          </w:p>
        </w:tc>
      </w:tr>
      <w:tr w:rsidR="00884A1F" w:rsidRPr="005A3E9D" w:rsidTr="00884A1F">
        <w:tc>
          <w:tcPr>
            <w:tcW w:w="8253" w:type="dxa"/>
          </w:tcPr>
          <w:p w:rsidR="00884A1F" w:rsidRPr="00F458E2" w:rsidRDefault="00884A1F" w:rsidP="00884A1F">
            <w:pPr>
              <w:pStyle w:val="a4"/>
              <w:spacing w:line="276" w:lineRule="auto"/>
              <w:ind w:left="34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6.4. </w:t>
            </w:r>
            <w:r w:rsidRPr="00F458E2">
              <w:rPr>
                <w:rFonts w:ascii="Times New Roman" w:hAnsi="Times New Roman"/>
                <w:sz w:val="28"/>
              </w:rPr>
              <w:t>Формирование экологической культуры, здорового и безопасного образа жизни</w:t>
            </w:r>
          </w:p>
        </w:tc>
        <w:tc>
          <w:tcPr>
            <w:tcW w:w="958" w:type="dxa"/>
          </w:tcPr>
          <w:p w:rsidR="00884A1F" w:rsidRPr="005A3E9D" w:rsidRDefault="00CE47C7" w:rsidP="00884A1F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</w:t>
            </w:r>
          </w:p>
        </w:tc>
      </w:tr>
      <w:tr w:rsidR="00884A1F" w:rsidRPr="005A3E9D" w:rsidTr="00884A1F">
        <w:tc>
          <w:tcPr>
            <w:tcW w:w="8253" w:type="dxa"/>
          </w:tcPr>
          <w:p w:rsidR="00884A1F" w:rsidRPr="00F458E2" w:rsidRDefault="00884A1F" w:rsidP="00884A1F">
            <w:pPr>
              <w:spacing w:line="360" w:lineRule="auto"/>
              <w:ind w:left="349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6.5. </w:t>
            </w:r>
            <w:r w:rsidRPr="00F458E2">
              <w:rPr>
                <w:rFonts w:ascii="Times New Roman" w:hAnsi="Times New Roman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958" w:type="dxa"/>
          </w:tcPr>
          <w:p w:rsidR="00884A1F" w:rsidRPr="005A3E9D" w:rsidRDefault="00884A1F" w:rsidP="00CE47C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  <w:r w:rsidR="00CE47C7">
              <w:rPr>
                <w:rFonts w:ascii="Times New Roman" w:hAnsi="Times New Roman"/>
                <w:b/>
                <w:sz w:val="28"/>
              </w:rPr>
              <w:t>0</w:t>
            </w:r>
          </w:p>
        </w:tc>
      </w:tr>
      <w:tr w:rsidR="00884A1F" w:rsidRPr="005A3E9D" w:rsidTr="00884A1F">
        <w:tc>
          <w:tcPr>
            <w:tcW w:w="8253" w:type="dxa"/>
          </w:tcPr>
          <w:p w:rsidR="00884A1F" w:rsidRPr="005A3E9D" w:rsidRDefault="00884A1F" w:rsidP="00884A1F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7. 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>Специалисты, участвующие в реализации СИПР</w:t>
            </w:r>
          </w:p>
        </w:tc>
        <w:tc>
          <w:tcPr>
            <w:tcW w:w="958" w:type="dxa"/>
          </w:tcPr>
          <w:p w:rsidR="00884A1F" w:rsidRPr="005A3E9D" w:rsidRDefault="00884A1F" w:rsidP="00CE47C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  <w:r w:rsidR="00CE47C7"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884A1F" w:rsidRPr="005A3E9D" w:rsidTr="00884A1F">
        <w:tc>
          <w:tcPr>
            <w:tcW w:w="8253" w:type="dxa"/>
          </w:tcPr>
          <w:p w:rsidR="00884A1F" w:rsidRPr="005A3E9D" w:rsidRDefault="00884A1F" w:rsidP="00884A1F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8. 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>Программа сотрудничества с семьей</w:t>
            </w:r>
          </w:p>
        </w:tc>
        <w:tc>
          <w:tcPr>
            <w:tcW w:w="958" w:type="dxa"/>
          </w:tcPr>
          <w:p w:rsidR="00884A1F" w:rsidRPr="005A3E9D" w:rsidRDefault="00884A1F" w:rsidP="00CE47C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  <w:r w:rsidR="00CE47C7"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884A1F" w:rsidRPr="005A3E9D" w:rsidTr="00884A1F">
        <w:tc>
          <w:tcPr>
            <w:tcW w:w="8253" w:type="dxa"/>
          </w:tcPr>
          <w:p w:rsidR="00884A1F" w:rsidRPr="00F458E2" w:rsidRDefault="00884A1F" w:rsidP="00884A1F">
            <w:pPr>
              <w:pStyle w:val="a4"/>
              <w:spacing w:line="276" w:lineRule="auto"/>
              <w:rPr>
                <w:rFonts w:ascii="Times New Roman" w:hAnsi="Times New Roman"/>
                <w:sz w:val="28"/>
              </w:rPr>
            </w:pPr>
            <w:r w:rsidRPr="00F458E2">
              <w:rPr>
                <w:rFonts w:ascii="Times New Roman" w:hAnsi="Times New Roman"/>
                <w:sz w:val="28"/>
              </w:rPr>
              <w:t>9. Перечень необходимых технических средств и дидактических материалов</w:t>
            </w:r>
          </w:p>
        </w:tc>
        <w:tc>
          <w:tcPr>
            <w:tcW w:w="958" w:type="dxa"/>
          </w:tcPr>
          <w:p w:rsidR="00884A1F" w:rsidRPr="00F458E2" w:rsidRDefault="00884A1F" w:rsidP="00CE47C7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  <w:r w:rsidR="00CE47C7"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884A1F" w:rsidRPr="005A3E9D" w:rsidTr="00884A1F">
        <w:tc>
          <w:tcPr>
            <w:tcW w:w="8253" w:type="dxa"/>
          </w:tcPr>
          <w:p w:rsidR="00884A1F" w:rsidRPr="002156B9" w:rsidRDefault="00884A1F" w:rsidP="00884A1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10. 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>Средства мониторинга и оценки динамики обучения</w:t>
            </w:r>
          </w:p>
        </w:tc>
        <w:tc>
          <w:tcPr>
            <w:tcW w:w="958" w:type="dxa"/>
          </w:tcPr>
          <w:p w:rsidR="00884A1F" w:rsidRPr="005A3E9D" w:rsidRDefault="00884A1F" w:rsidP="00CE47C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  <w:r w:rsidR="00CE47C7"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</w:tbl>
    <w:p w:rsidR="00884A1F" w:rsidRDefault="00884A1F" w:rsidP="00884A1F">
      <w:pPr>
        <w:pStyle w:val="a3"/>
        <w:tabs>
          <w:tab w:val="left" w:pos="426"/>
        </w:tabs>
        <w:spacing w:line="360" w:lineRule="auto"/>
        <w:ind w:left="284"/>
        <w:rPr>
          <w:rFonts w:ascii="Times New Roman" w:hAnsi="Times New Roman"/>
          <w:sz w:val="28"/>
          <w:szCs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031264" w:rsidRDefault="00031264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884A1F" w:rsidRPr="00884A1F" w:rsidRDefault="00884A1F" w:rsidP="00884A1F">
      <w:pPr>
        <w:spacing w:line="276" w:lineRule="auto"/>
        <w:rPr>
          <w:rFonts w:ascii="Times New Roman" w:hAnsi="Times New Roman"/>
          <w:b/>
          <w:sz w:val="28"/>
        </w:rPr>
      </w:pPr>
    </w:p>
    <w:p w:rsidR="00935BFA" w:rsidRDefault="00935BFA" w:rsidP="00563113">
      <w:pPr>
        <w:pStyle w:val="a3"/>
        <w:numPr>
          <w:ilvl w:val="1"/>
          <w:numId w:val="50"/>
        </w:numPr>
        <w:spacing w:line="276" w:lineRule="auto"/>
        <w:jc w:val="center"/>
        <w:rPr>
          <w:rFonts w:ascii="Times New Roman" w:hAnsi="Times New Roman"/>
          <w:b/>
          <w:sz w:val="28"/>
        </w:rPr>
      </w:pPr>
      <w:r w:rsidRPr="007C43DC">
        <w:rPr>
          <w:rFonts w:ascii="Times New Roman" w:hAnsi="Times New Roman"/>
          <w:b/>
          <w:sz w:val="28"/>
        </w:rPr>
        <w:lastRenderedPageBreak/>
        <w:t xml:space="preserve">Психолого-педагогическая характеристика </w:t>
      </w:r>
    </w:p>
    <w:p w:rsidR="00935BFA" w:rsidRPr="00A80C2C" w:rsidRDefault="00935BFA" w:rsidP="00935BFA">
      <w:pPr>
        <w:pStyle w:val="a3"/>
        <w:ind w:left="1440"/>
        <w:jc w:val="center"/>
        <w:rPr>
          <w:rFonts w:ascii="Times New Roman" w:hAnsi="Times New Roman"/>
          <w:b/>
          <w:sz w:val="28"/>
        </w:rPr>
      </w:pPr>
      <w:r w:rsidRPr="007C43DC">
        <w:rPr>
          <w:rFonts w:ascii="Times New Roman" w:hAnsi="Times New Roman"/>
          <w:b/>
          <w:sz w:val="28"/>
        </w:rPr>
        <w:t>на начало учебного года</w:t>
      </w:r>
    </w:p>
    <w:p w:rsidR="00935BFA" w:rsidRPr="002F2576" w:rsidRDefault="00935BFA" w:rsidP="00884A1F">
      <w:pPr>
        <w:pStyle w:val="a5"/>
        <w:spacing w:line="276" w:lineRule="auto"/>
        <w:jc w:val="both"/>
        <w:rPr>
          <w:sz w:val="28"/>
          <w:szCs w:val="28"/>
        </w:rPr>
      </w:pPr>
      <w:r w:rsidRPr="002F2576">
        <w:rPr>
          <w:sz w:val="28"/>
          <w:szCs w:val="28"/>
        </w:rPr>
        <w:tab/>
      </w:r>
      <w:r w:rsidR="00031264">
        <w:rPr>
          <w:sz w:val="28"/>
          <w:szCs w:val="28"/>
        </w:rPr>
        <w:t>Евгения</w:t>
      </w:r>
      <w:r w:rsidRPr="002F2576">
        <w:rPr>
          <w:sz w:val="28"/>
          <w:szCs w:val="28"/>
        </w:rPr>
        <w:t xml:space="preserve"> посещает школу с 1 сентября 201</w:t>
      </w:r>
      <w:r w:rsidR="00031264">
        <w:rPr>
          <w:sz w:val="28"/>
          <w:szCs w:val="28"/>
        </w:rPr>
        <w:t>6</w:t>
      </w:r>
      <w:r w:rsidRPr="002F2576">
        <w:rPr>
          <w:sz w:val="28"/>
          <w:szCs w:val="28"/>
        </w:rPr>
        <w:t xml:space="preserve"> года. </w:t>
      </w:r>
    </w:p>
    <w:p w:rsidR="00935BFA" w:rsidRPr="002F2576" w:rsidRDefault="00935BFA" w:rsidP="00884A1F">
      <w:pPr>
        <w:spacing w:line="276" w:lineRule="auto"/>
        <w:ind w:firstLine="709"/>
        <w:jc w:val="both"/>
        <w:rPr>
          <w:rFonts w:ascii="Times New Roman" w:eastAsia="Andale Sans UI" w:hAnsi="Times New Roman"/>
          <w:kern w:val="1"/>
          <w:sz w:val="28"/>
          <w:szCs w:val="28"/>
        </w:rPr>
      </w:pPr>
      <w:r w:rsidRPr="002F2576">
        <w:rPr>
          <w:rFonts w:ascii="Times New Roman" w:eastAsia="Andale Sans UI" w:hAnsi="Times New Roman"/>
          <w:kern w:val="1"/>
          <w:sz w:val="28"/>
          <w:szCs w:val="28"/>
        </w:rPr>
        <w:t xml:space="preserve">Семья </w:t>
      </w:r>
      <w:r w:rsidR="00031264">
        <w:rPr>
          <w:rFonts w:ascii="Times New Roman" w:eastAsia="Andale Sans UI" w:hAnsi="Times New Roman"/>
          <w:kern w:val="1"/>
          <w:sz w:val="28"/>
          <w:szCs w:val="28"/>
        </w:rPr>
        <w:t>неполная, состоит из 5-ти человек, проживает в 3</w:t>
      </w:r>
      <w:r w:rsidRPr="002F2576">
        <w:rPr>
          <w:rFonts w:ascii="Times New Roman" w:eastAsia="Andale Sans UI" w:hAnsi="Times New Roman"/>
          <w:kern w:val="1"/>
          <w:sz w:val="28"/>
          <w:szCs w:val="28"/>
        </w:rPr>
        <w:t xml:space="preserve">-х-комнатной </w:t>
      </w:r>
      <w:r w:rsidR="00031264">
        <w:rPr>
          <w:rFonts w:ascii="Times New Roman" w:eastAsia="Andale Sans UI" w:hAnsi="Times New Roman"/>
          <w:kern w:val="1"/>
          <w:sz w:val="28"/>
          <w:szCs w:val="28"/>
        </w:rPr>
        <w:t>благоустроенной квартире. Отец – водитель такси</w:t>
      </w:r>
      <w:r w:rsidRPr="002F2576">
        <w:rPr>
          <w:rFonts w:ascii="Times New Roman" w:eastAsia="Andale Sans UI" w:hAnsi="Times New Roman"/>
          <w:kern w:val="1"/>
          <w:sz w:val="28"/>
          <w:szCs w:val="28"/>
        </w:rPr>
        <w:t xml:space="preserve">. </w:t>
      </w:r>
      <w:r w:rsidR="00031264">
        <w:rPr>
          <w:rFonts w:ascii="Times New Roman" w:eastAsia="Andale Sans UI" w:hAnsi="Times New Roman"/>
          <w:kern w:val="1"/>
          <w:sz w:val="28"/>
          <w:szCs w:val="28"/>
        </w:rPr>
        <w:t>3 старшие сестры учится в общеобразовательных классах</w:t>
      </w:r>
      <w:r w:rsidRPr="002F2576">
        <w:rPr>
          <w:rFonts w:ascii="Times New Roman" w:eastAsia="Andale Sans UI" w:hAnsi="Times New Roman"/>
          <w:kern w:val="1"/>
          <w:sz w:val="28"/>
          <w:szCs w:val="28"/>
        </w:rPr>
        <w:t xml:space="preserve">. </w:t>
      </w:r>
      <w:r w:rsidR="00031264">
        <w:rPr>
          <w:rFonts w:ascii="Times New Roman" w:eastAsia="Andale Sans UI" w:hAnsi="Times New Roman"/>
          <w:kern w:val="1"/>
          <w:sz w:val="28"/>
          <w:szCs w:val="28"/>
        </w:rPr>
        <w:t xml:space="preserve">Отец </w:t>
      </w:r>
      <w:r w:rsidRPr="002F2576">
        <w:rPr>
          <w:rFonts w:ascii="Times New Roman" w:eastAsia="Andale Sans UI" w:hAnsi="Times New Roman"/>
          <w:kern w:val="1"/>
          <w:sz w:val="28"/>
          <w:szCs w:val="28"/>
        </w:rPr>
        <w:t xml:space="preserve"> заботливо и до</w:t>
      </w:r>
      <w:r w:rsidR="00031264">
        <w:rPr>
          <w:rFonts w:ascii="Times New Roman" w:eastAsia="Andale Sans UI" w:hAnsi="Times New Roman"/>
          <w:kern w:val="1"/>
          <w:sz w:val="28"/>
          <w:szCs w:val="28"/>
        </w:rPr>
        <w:t>брожелательно относятся к дочерям, заинтересован в успешном развитии детей</w:t>
      </w:r>
      <w:r w:rsidRPr="002F2576">
        <w:rPr>
          <w:rFonts w:ascii="Times New Roman" w:eastAsia="Andale Sans UI" w:hAnsi="Times New Roman"/>
          <w:kern w:val="1"/>
          <w:sz w:val="28"/>
          <w:szCs w:val="28"/>
        </w:rPr>
        <w:t>.</w:t>
      </w:r>
    </w:p>
    <w:p w:rsidR="00935BFA" w:rsidRPr="002F2576" w:rsidRDefault="00935BFA" w:rsidP="00884A1F">
      <w:pPr>
        <w:pStyle w:val="a5"/>
        <w:spacing w:line="276" w:lineRule="auto"/>
        <w:jc w:val="both"/>
        <w:rPr>
          <w:sz w:val="28"/>
          <w:szCs w:val="28"/>
        </w:rPr>
      </w:pPr>
      <w:r w:rsidRPr="002F2576">
        <w:rPr>
          <w:sz w:val="28"/>
          <w:szCs w:val="28"/>
        </w:rPr>
        <w:tab/>
        <w:t xml:space="preserve">По заключению ПМПК у </w:t>
      </w:r>
      <w:r w:rsidR="00031264">
        <w:rPr>
          <w:sz w:val="28"/>
          <w:szCs w:val="28"/>
        </w:rPr>
        <w:t>Евгении</w:t>
      </w:r>
      <w:r w:rsidRPr="002F2576">
        <w:rPr>
          <w:sz w:val="28"/>
          <w:szCs w:val="28"/>
        </w:rPr>
        <w:t xml:space="preserve"> умеренная умственная отсталость, другое нарушение поведения (</w:t>
      </w:r>
      <w:r w:rsidRPr="002F2576">
        <w:rPr>
          <w:sz w:val="28"/>
          <w:szCs w:val="28"/>
          <w:lang w:val="en-US"/>
        </w:rPr>
        <w:t>F</w:t>
      </w:r>
      <w:r w:rsidRPr="002F2576">
        <w:rPr>
          <w:sz w:val="28"/>
          <w:szCs w:val="28"/>
        </w:rPr>
        <w:t xml:space="preserve"> 71.8), несформированность языковых средств на фонетико-фонематическом и лексико-грамматическом уровнях с преобладанием недоразвития  смысловой стороны речи. Девочка легко переносит длительные физические нагрузки, редко болеет соматическими заболеваниями. Передвигается самостоятельно, ходит по лестнице с опорой на перила. </w:t>
      </w:r>
      <w:r w:rsidR="00031264">
        <w:rPr>
          <w:sz w:val="28"/>
          <w:szCs w:val="28"/>
        </w:rPr>
        <w:t>Евгения</w:t>
      </w:r>
      <w:r w:rsidRPr="002F2576">
        <w:rPr>
          <w:sz w:val="28"/>
          <w:szCs w:val="28"/>
        </w:rPr>
        <w:t xml:space="preserve"> испытывает потребность в сенсорных ощущениях: берет предметы в рот, ощупывает разные по фактуре поверхности, стремится к получению ощущений от соприкосновения с разными по вязкости материалами. Наблюдается гиперсензитивность на громкие резкие звуки, крик (опускает голову, закрывает глаза, прикрывает уши руками).</w:t>
      </w:r>
    </w:p>
    <w:p w:rsidR="00935BFA" w:rsidRPr="002F2576" w:rsidRDefault="00935BFA" w:rsidP="000C57D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F2576">
        <w:rPr>
          <w:rFonts w:ascii="Times New Roman" w:hAnsi="Times New Roman"/>
          <w:sz w:val="28"/>
          <w:szCs w:val="28"/>
        </w:rPr>
        <w:tab/>
        <w:t xml:space="preserve">Девочка реагирует на имя, понимание обращённой речи ограниченное (ситуативное). Выполняет простые речевые инструкции, в том числе сопровождаемые естественными жестами. </w:t>
      </w:r>
      <w:r w:rsidR="00031264">
        <w:rPr>
          <w:rFonts w:ascii="Times New Roman" w:hAnsi="Times New Roman"/>
          <w:sz w:val="28"/>
          <w:szCs w:val="28"/>
        </w:rPr>
        <w:t>Евгения</w:t>
      </w:r>
      <w:r w:rsidRPr="002F2576">
        <w:rPr>
          <w:rFonts w:ascii="Times New Roman" w:hAnsi="Times New Roman"/>
          <w:sz w:val="28"/>
          <w:szCs w:val="28"/>
        </w:rPr>
        <w:t xml:space="preserve"> произносит по подражанию отдельные звуки, звукоподража</w:t>
      </w:r>
      <w:r w:rsidR="000C57D2">
        <w:rPr>
          <w:rFonts w:ascii="Times New Roman" w:hAnsi="Times New Roman"/>
          <w:sz w:val="28"/>
          <w:szCs w:val="28"/>
        </w:rPr>
        <w:t xml:space="preserve">ния животным и простые слова. В </w:t>
      </w:r>
      <w:r w:rsidRPr="002F2576">
        <w:rPr>
          <w:rFonts w:ascii="Times New Roman" w:hAnsi="Times New Roman"/>
          <w:sz w:val="28"/>
          <w:szCs w:val="28"/>
        </w:rPr>
        <w:t>спонтанной речи произносит слова: «кукла», «давай», «не».</w:t>
      </w:r>
    </w:p>
    <w:p w:rsidR="00935BFA" w:rsidRPr="002F2576" w:rsidRDefault="00935BFA" w:rsidP="00884A1F">
      <w:pPr>
        <w:pStyle w:val="a5"/>
        <w:spacing w:line="276" w:lineRule="auto"/>
        <w:jc w:val="both"/>
        <w:rPr>
          <w:sz w:val="28"/>
          <w:szCs w:val="28"/>
        </w:rPr>
      </w:pPr>
      <w:r w:rsidRPr="002F2576">
        <w:rPr>
          <w:color w:val="C00000"/>
          <w:sz w:val="28"/>
          <w:szCs w:val="28"/>
        </w:rPr>
        <w:tab/>
      </w:r>
      <w:r w:rsidRPr="002F2576">
        <w:rPr>
          <w:sz w:val="28"/>
          <w:szCs w:val="28"/>
        </w:rPr>
        <w:t xml:space="preserve">Эмоциональное состояние девочки устойчивое, спокойное. В свободное время стремится уединиться, садится на корточки, отворачивается от окружающих, закрывает голову руками. В ситуации шума, крика в классе девочка отказывается от выполнения какой-либо деятельности. Часто наблюдается негативизм: </w:t>
      </w:r>
      <w:r w:rsidR="00031264">
        <w:rPr>
          <w:sz w:val="28"/>
          <w:szCs w:val="28"/>
        </w:rPr>
        <w:t>Евгения</w:t>
      </w:r>
      <w:r w:rsidRPr="002F2576">
        <w:rPr>
          <w:sz w:val="28"/>
          <w:szCs w:val="28"/>
        </w:rPr>
        <w:t xml:space="preserve"> отказывается выполнять просьбы взрослого, иногда оказывает физическое сопротивление.</w:t>
      </w:r>
    </w:p>
    <w:p w:rsidR="00935BFA" w:rsidRPr="002F2576" w:rsidRDefault="00935BFA" w:rsidP="00884A1F">
      <w:pPr>
        <w:pStyle w:val="a3"/>
        <w:spacing w:line="276" w:lineRule="auto"/>
        <w:ind w:left="0"/>
        <w:contextualSpacing w:val="0"/>
        <w:jc w:val="both"/>
        <w:rPr>
          <w:rFonts w:ascii="Times New Roman" w:eastAsia="Andale Sans UI" w:hAnsi="Times New Roman"/>
          <w:kern w:val="1"/>
          <w:sz w:val="28"/>
          <w:szCs w:val="28"/>
        </w:rPr>
      </w:pPr>
      <w:r w:rsidRPr="002F2576">
        <w:rPr>
          <w:rFonts w:ascii="Times New Roman" w:hAnsi="Times New Roman"/>
          <w:sz w:val="28"/>
          <w:szCs w:val="28"/>
        </w:rPr>
        <w:tab/>
      </w:r>
      <w:r w:rsidR="00031264">
        <w:rPr>
          <w:rFonts w:ascii="Times New Roman" w:eastAsia="Andale Sans UI" w:hAnsi="Times New Roman"/>
          <w:kern w:val="1"/>
          <w:sz w:val="28"/>
          <w:szCs w:val="28"/>
        </w:rPr>
        <w:t>Евгения</w:t>
      </w:r>
      <w:r w:rsidRPr="002F2576">
        <w:rPr>
          <w:rFonts w:ascii="Times New Roman" w:eastAsia="Andale Sans UI" w:hAnsi="Times New Roman"/>
          <w:kern w:val="1"/>
          <w:sz w:val="28"/>
          <w:szCs w:val="28"/>
        </w:rPr>
        <w:t xml:space="preserve"> с удовольствием участвует в совместной деятельности с детьми и взрослыми. Иногда выступает инициатором общения. Иногда проявляет агрессию по отношению к другим детям (плюется, дерется). </w:t>
      </w:r>
      <w:r w:rsidR="00031264">
        <w:rPr>
          <w:rFonts w:ascii="Times New Roman" w:eastAsia="Andale Sans UI" w:hAnsi="Times New Roman"/>
          <w:kern w:val="1"/>
          <w:sz w:val="28"/>
          <w:szCs w:val="28"/>
        </w:rPr>
        <w:t xml:space="preserve">Евгения </w:t>
      </w:r>
      <w:r w:rsidRPr="002F2576">
        <w:rPr>
          <w:rFonts w:ascii="Times New Roman" w:eastAsia="Andale Sans UI" w:hAnsi="Times New Roman"/>
          <w:kern w:val="1"/>
          <w:sz w:val="28"/>
          <w:szCs w:val="28"/>
        </w:rPr>
        <w:t xml:space="preserve">реагирует на изменение интонации голоса, запрет: «отговаривается», используя ту же интонацию, что и взрослый. Учебное поведение частично сформировано: поддерживает правильную позу на занятиях, слушает учителя, выполняет знакомые речевые инструкции учителя. При этом не умеет выполнять действия по подражанию и образцу. Соотнесение предмета с названием представляет трудность, при этом соотносит знакомые предметы  одежды с пиктограммами. Знает названия отдельных предметов </w:t>
      </w:r>
      <w:r w:rsidRPr="002F2576">
        <w:rPr>
          <w:rFonts w:ascii="Times New Roman" w:eastAsia="Andale Sans UI" w:hAnsi="Times New Roman"/>
          <w:kern w:val="1"/>
          <w:sz w:val="28"/>
          <w:szCs w:val="28"/>
        </w:rPr>
        <w:lastRenderedPageBreak/>
        <w:t xml:space="preserve">окружающего мира, их изображения по изучаемым темам. Группирует предметы по цвету, форме, величине с ошибками.  Составляет картинку из 2-х частей по образцу. "Почтовый ящик» собирает путем подбора. Трудность представляет выполнение графических работ карандашом и кистью (неправильное удержание инструмента, слабый нажим). </w:t>
      </w:r>
      <w:r w:rsidR="00031264">
        <w:rPr>
          <w:rFonts w:ascii="Times New Roman" w:eastAsia="Andale Sans UI" w:hAnsi="Times New Roman"/>
          <w:kern w:val="1"/>
          <w:sz w:val="28"/>
          <w:szCs w:val="28"/>
        </w:rPr>
        <w:t>Евгения</w:t>
      </w:r>
      <w:r w:rsidRPr="002F2576">
        <w:rPr>
          <w:rFonts w:ascii="Times New Roman" w:eastAsia="Andale Sans UI" w:hAnsi="Times New Roman"/>
          <w:kern w:val="1"/>
          <w:sz w:val="28"/>
          <w:szCs w:val="28"/>
        </w:rPr>
        <w:t xml:space="preserve"> одинаково неловко работает как правой, так и левой рукой. Ведущая рука – правая.</w:t>
      </w:r>
    </w:p>
    <w:p w:rsidR="00935BFA" w:rsidRPr="002F2576" w:rsidRDefault="00935BFA" w:rsidP="00884A1F">
      <w:pPr>
        <w:pStyle w:val="a4"/>
        <w:spacing w:line="276" w:lineRule="auto"/>
        <w:jc w:val="both"/>
        <w:rPr>
          <w:rFonts w:ascii="Times New Roman" w:eastAsia="Andale Sans UI" w:hAnsi="Times New Roman"/>
          <w:kern w:val="1"/>
          <w:sz w:val="28"/>
          <w:szCs w:val="28"/>
        </w:rPr>
      </w:pPr>
      <w:r w:rsidRPr="002F2576">
        <w:rPr>
          <w:rFonts w:ascii="Times New Roman" w:eastAsia="Andale Sans UI" w:hAnsi="Times New Roman"/>
          <w:kern w:val="1"/>
          <w:sz w:val="28"/>
          <w:szCs w:val="28"/>
        </w:rPr>
        <w:tab/>
        <w:t xml:space="preserve">Навыки самообслуживания частично сформированы. </w:t>
      </w:r>
      <w:r w:rsidR="00031264">
        <w:rPr>
          <w:rFonts w:ascii="Times New Roman" w:eastAsia="Andale Sans UI" w:hAnsi="Times New Roman"/>
          <w:kern w:val="1"/>
          <w:sz w:val="28"/>
          <w:szCs w:val="28"/>
        </w:rPr>
        <w:t>Евгения</w:t>
      </w:r>
      <w:r w:rsidRPr="002F2576">
        <w:rPr>
          <w:rFonts w:ascii="Times New Roman" w:eastAsia="Andale Sans UI" w:hAnsi="Times New Roman"/>
          <w:kern w:val="1"/>
          <w:sz w:val="28"/>
          <w:szCs w:val="28"/>
        </w:rPr>
        <w:t xml:space="preserve"> ест ложкой, пьет из кружки.  Жесткие кусочки пищи выплевывает. Одевается и раздевается с частичной помощью взрослого. Одевается и раздевается самостоятельно, требуется помощь в определении передней/задней, лицевой/изнаночной сторон,  застегивании молнии. В туалет ходит самостоятельно. Не умеет пользоваться туалетной бумагой. Любит тщательно мыть руки, лицо и челку.</w:t>
      </w:r>
    </w:p>
    <w:p w:rsidR="00935BFA" w:rsidRPr="002F2576" w:rsidRDefault="00935BFA" w:rsidP="00884A1F">
      <w:pPr>
        <w:pStyle w:val="a4"/>
        <w:spacing w:line="276" w:lineRule="auto"/>
        <w:jc w:val="both"/>
        <w:rPr>
          <w:rFonts w:ascii="Times New Roman" w:eastAsia="Andale Sans UI" w:hAnsi="Times New Roman"/>
          <w:kern w:val="1"/>
          <w:sz w:val="28"/>
          <w:szCs w:val="28"/>
        </w:rPr>
      </w:pPr>
      <w:r w:rsidRPr="002F2576">
        <w:rPr>
          <w:rFonts w:ascii="Times New Roman" w:eastAsia="Andale Sans UI" w:hAnsi="Times New Roman"/>
          <w:kern w:val="1"/>
          <w:sz w:val="28"/>
          <w:szCs w:val="28"/>
        </w:rPr>
        <w:tab/>
        <w:t>Ребенок относится к 3 группе. Требуется контроль и частичная эпизодическая помощь.</w:t>
      </w:r>
    </w:p>
    <w:p w:rsidR="00935BFA" w:rsidRPr="002F2576" w:rsidRDefault="00935BFA" w:rsidP="00884A1F">
      <w:pPr>
        <w:pStyle w:val="a4"/>
        <w:spacing w:line="276" w:lineRule="auto"/>
        <w:jc w:val="both"/>
        <w:rPr>
          <w:rFonts w:ascii="Times New Roman" w:eastAsia="Andale Sans UI" w:hAnsi="Times New Roman"/>
          <w:kern w:val="1"/>
          <w:sz w:val="28"/>
          <w:szCs w:val="28"/>
        </w:rPr>
      </w:pPr>
      <w:r w:rsidRPr="002F2576">
        <w:rPr>
          <w:rFonts w:ascii="Times New Roman" w:eastAsia="Andale Sans UI" w:hAnsi="Times New Roman"/>
          <w:kern w:val="1"/>
          <w:sz w:val="28"/>
          <w:szCs w:val="28"/>
        </w:rPr>
        <w:t xml:space="preserve">Приоритетные образовательные предметы: </w:t>
      </w:r>
    </w:p>
    <w:p w:rsidR="00935BFA" w:rsidRPr="002F2576" w:rsidRDefault="00935BFA" w:rsidP="00884A1F">
      <w:pPr>
        <w:pStyle w:val="a4"/>
        <w:spacing w:line="276" w:lineRule="auto"/>
        <w:jc w:val="both"/>
        <w:rPr>
          <w:rFonts w:ascii="Times New Roman" w:eastAsia="Andale Sans UI" w:hAnsi="Times New Roman"/>
          <w:kern w:val="1"/>
          <w:sz w:val="28"/>
          <w:szCs w:val="28"/>
        </w:rPr>
      </w:pPr>
      <w:r w:rsidRPr="002F2576">
        <w:rPr>
          <w:rFonts w:ascii="Times New Roman" w:eastAsia="Andale Sans UI" w:hAnsi="Times New Roman"/>
          <w:kern w:val="1"/>
          <w:sz w:val="28"/>
          <w:szCs w:val="28"/>
        </w:rPr>
        <w:t>1. Речь и альтернативная коммуникация.</w:t>
      </w:r>
    </w:p>
    <w:p w:rsidR="00935BFA" w:rsidRPr="002F2576" w:rsidRDefault="00935BFA" w:rsidP="00884A1F">
      <w:pPr>
        <w:pStyle w:val="a4"/>
        <w:spacing w:line="276" w:lineRule="auto"/>
        <w:jc w:val="both"/>
        <w:rPr>
          <w:rFonts w:ascii="Times New Roman" w:eastAsia="Andale Sans UI" w:hAnsi="Times New Roman"/>
          <w:kern w:val="1"/>
          <w:sz w:val="28"/>
          <w:szCs w:val="28"/>
        </w:rPr>
      </w:pPr>
      <w:r w:rsidRPr="002F2576">
        <w:rPr>
          <w:rFonts w:ascii="Times New Roman" w:eastAsia="Andale Sans UI" w:hAnsi="Times New Roman"/>
          <w:kern w:val="1"/>
          <w:sz w:val="28"/>
          <w:szCs w:val="28"/>
        </w:rPr>
        <w:t>2. Изобразительная деятельность.</w:t>
      </w:r>
    </w:p>
    <w:p w:rsidR="00935BFA" w:rsidRDefault="00935BFA" w:rsidP="00884A1F">
      <w:pPr>
        <w:pStyle w:val="a4"/>
        <w:spacing w:line="276" w:lineRule="auto"/>
        <w:jc w:val="both"/>
        <w:rPr>
          <w:rFonts w:ascii="Times New Roman" w:eastAsia="Andale Sans UI" w:hAnsi="Times New Roman"/>
          <w:kern w:val="1"/>
          <w:sz w:val="28"/>
          <w:szCs w:val="28"/>
        </w:rPr>
      </w:pPr>
      <w:r w:rsidRPr="002F2576">
        <w:rPr>
          <w:rFonts w:ascii="Times New Roman" w:eastAsia="Andale Sans UI" w:hAnsi="Times New Roman"/>
          <w:kern w:val="1"/>
          <w:sz w:val="28"/>
          <w:szCs w:val="28"/>
        </w:rPr>
        <w:t>3. Математические представления.</w:t>
      </w:r>
    </w:p>
    <w:p w:rsidR="00031264" w:rsidRDefault="00031264" w:rsidP="00935BFA">
      <w:pPr>
        <w:pStyle w:val="a4"/>
        <w:spacing w:line="276" w:lineRule="auto"/>
        <w:jc w:val="both"/>
        <w:rPr>
          <w:rFonts w:ascii="Times New Roman" w:eastAsia="Andale Sans UI" w:hAnsi="Times New Roman"/>
          <w:kern w:val="1"/>
          <w:sz w:val="28"/>
          <w:szCs w:val="28"/>
        </w:rPr>
      </w:pPr>
    </w:p>
    <w:p w:rsidR="00884A1F" w:rsidRDefault="00884A1F" w:rsidP="00935BFA">
      <w:pPr>
        <w:pStyle w:val="a4"/>
        <w:spacing w:line="276" w:lineRule="auto"/>
        <w:jc w:val="both"/>
        <w:rPr>
          <w:rFonts w:ascii="Times New Roman" w:eastAsia="Andale Sans UI" w:hAnsi="Times New Roman"/>
          <w:kern w:val="1"/>
          <w:sz w:val="28"/>
          <w:szCs w:val="28"/>
        </w:rPr>
      </w:pPr>
    </w:p>
    <w:p w:rsidR="00935BFA" w:rsidRPr="002F2576" w:rsidRDefault="00935BFA" w:rsidP="00935BFA">
      <w:pPr>
        <w:jc w:val="center"/>
        <w:rPr>
          <w:rFonts w:ascii="Times New Roman" w:hAnsi="Times New Roman"/>
          <w:sz w:val="28"/>
          <w:szCs w:val="28"/>
        </w:rPr>
      </w:pPr>
      <w:r w:rsidRPr="002F2576">
        <w:rPr>
          <w:rFonts w:ascii="Times New Roman" w:hAnsi="Times New Roman"/>
          <w:b/>
          <w:bCs/>
          <w:sz w:val="28"/>
          <w:szCs w:val="28"/>
        </w:rPr>
        <w:t>4. Инд</w:t>
      </w:r>
      <w:r w:rsidR="00031264">
        <w:rPr>
          <w:rFonts w:ascii="Times New Roman" w:hAnsi="Times New Roman"/>
          <w:b/>
          <w:bCs/>
          <w:sz w:val="28"/>
          <w:szCs w:val="28"/>
        </w:rPr>
        <w:t>ивидуальный учебный план на 2016 – 2017</w:t>
      </w:r>
      <w:r w:rsidRPr="002F2576">
        <w:rPr>
          <w:rFonts w:ascii="Times New Roman" w:hAnsi="Times New Roman"/>
          <w:b/>
          <w:bCs/>
          <w:sz w:val="28"/>
          <w:szCs w:val="28"/>
        </w:rPr>
        <w:t xml:space="preserve"> учебный год</w:t>
      </w:r>
    </w:p>
    <w:tbl>
      <w:tblPr>
        <w:tblpPr w:leftFromText="180" w:rightFromText="180" w:vertAnchor="text" w:horzAnchor="margin" w:tblpY="274"/>
        <w:tblW w:w="906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415"/>
        <w:gridCol w:w="1129"/>
        <w:gridCol w:w="841"/>
        <w:gridCol w:w="1134"/>
        <w:gridCol w:w="1276"/>
        <w:gridCol w:w="1134"/>
        <w:gridCol w:w="1134"/>
      </w:tblGrid>
      <w:tr w:rsidR="00935BFA" w:rsidRPr="002156B9" w:rsidTr="00884A1F">
        <w:trPr>
          <w:trHeight w:val="20"/>
        </w:trPr>
        <w:tc>
          <w:tcPr>
            <w:tcW w:w="241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hideMark/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b/>
                <w:sz w:val="24"/>
                <w:szCs w:val="28"/>
              </w:rPr>
              <w:t>Предмет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hideMark/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b/>
                <w:sz w:val="24"/>
                <w:szCs w:val="28"/>
              </w:rPr>
              <w:t>Групповые занятия</w:t>
            </w:r>
          </w:p>
        </w:tc>
        <w:tc>
          <w:tcPr>
            <w:tcW w:w="5519" w:type="dxa"/>
            <w:gridSpan w:val="5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Индивидуальные занятия </w:t>
            </w:r>
          </w:p>
        </w:tc>
      </w:tr>
      <w:tr w:rsidR="00935BFA" w:rsidRPr="002156B9" w:rsidTr="00884A1F">
        <w:trPr>
          <w:trHeight w:val="20"/>
        </w:trPr>
        <w:tc>
          <w:tcPr>
            <w:tcW w:w="241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031264" w:rsidP="00884A1F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учителя</w:t>
            </w:r>
            <w:r w:rsidR="00935BFA" w:rsidRPr="002F257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домашнего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b/>
                <w:sz w:val="24"/>
                <w:szCs w:val="28"/>
              </w:rPr>
              <w:t>воспита</w:t>
            </w:r>
          </w:p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b/>
                <w:sz w:val="24"/>
                <w:szCs w:val="28"/>
              </w:rPr>
              <w:t>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b/>
                <w:sz w:val="24"/>
                <w:szCs w:val="28"/>
              </w:rPr>
              <w:t>учитель-логопед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учитель </w:t>
            </w:r>
          </w:p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b/>
                <w:sz w:val="24"/>
                <w:szCs w:val="28"/>
              </w:rPr>
              <w:t>физ-ры/АФВ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b/>
                <w:sz w:val="24"/>
                <w:szCs w:val="28"/>
              </w:rPr>
              <w:t>учитель музыки</w:t>
            </w:r>
          </w:p>
        </w:tc>
      </w:tr>
      <w:tr w:rsidR="00935BFA" w:rsidRPr="002156B9" w:rsidTr="00884A1F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35BFA" w:rsidRPr="002F2576" w:rsidRDefault="00935BFA" w:rsidP="00884A1F">
            <w:pPr>
              <w:pStyle w:val="af4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Речь и альтернативная (доп.) </w:t>
            </w:r>
            <w:r w:rsidRPr="002F2576">
              <w:rPr>
                <w:rFonts w:ascii="Times New Roman" w:hAnsi="Times New Roman" w:cs="Times New Roman"/>
                <w:sz w:val="24"/>
                <w:szCs w:val="28"/>
              </w:rPr>
              <w:t xml:space="preserve"> коммуникация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031264" w:rsidP="00884A1F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35BFA" w:rsidRPr="002F2576" w:rsidRDefault="00935BFA" w:rsidP="00884A1F">
            <w:pPr>
              <w:pStyle w:val="af4"/>
              <w:rPr>
                <w:rFonts w:ascii="Times New Roman" w:hAnsi="Times New Roman" w:cs="Times New Roman"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sz w:val="24"/>
                <w:szCs w:val="28"/>
              </w:rPr>
              <w:t>Математические представления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031264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35BFA" w:rsidRPr="002F2576" w:rsidRDefault="00935BFA" w:rsidP="00884A1F">
            <w:pPr>
              <w:pStyle w:val="af4"/>
              <w:rPr>
                <w:rFonts w:ascii="Times New Roman" w:hAnsi="Times New Roman" w:cs="Times New Roman"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sz w:val="24"/>
                <w:szCs w:val="28"/>
              </w:rPr>
              <w:t>Окружающий природный мир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031264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5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35BFA" w:rsidRPr="002F2576" w:rsidRDefault="00935BFA" w:rsidP="00884A1F">
            <w:pPr>
              <w:pStyle w:val="af4"/>
              <w:rPr>
                <w:rFonts w:ascii="Times New Roman" w:hAnsi="Times New Roman" w:cs="Times New Roman"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sz w:val="24"/>
                <w:szCs w:val="28"/>
              </w:rPr>
              <w:t>Окружающий социальный мир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031264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5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35BFA" w:rsidRPr="002F2576" w:rsidRDefault="00935BFA" w:rsidP="00884A1F">
            <w:pPr>
              <w:pStyle w:val="af4"/>
              <w:rPr>
                <w:rFonts w:ascii="Times New Roman" w:hAnsi="Times New Roman" w:cs="Times New Roman"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sz w:val="24"/>
                <w:szCs w:val="28"/>
              </w:rPr>
              <w:t>Человек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031264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35BFA" w:rsidRPr="002F2576" w:rsidRDefault="00935BFA" w:rsidP="00884A1F">
            <w:pPr>
              <w:pStyle w:val="af4"/>
              <w:rPr>
                <w:rFonts w:ascii="Times New Roman" w:hAnsi="Times New Roman" w:cs="Times New Roman"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sz w:val="24"/>
                <w:szCs w:val="28"/>
              </w:rPr>
              <w:t>Адаптивная физкультура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031264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35BFA" w:rsidRPr="002F2576" w:rsidRDefault="00935BFA" w:rsidP="00884A1F">
            <w:pPr>
              <w:pStyle w:val="af4"/>
              <w:rPr>
                <w:rFonts w:ascii="Times New Roman" w:hAnsi="Times New Roman" w:cs="Times New Roman"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Музыка и движение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031264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35BFA" w:rsidRPr="002F2576" w:rsidRDefault="00935BFA" w:rsidP="00884A1F">
            <w:pPr>
              <w:pStyle w:val="af4"/>
              <w:rPr>
                <w:rFonts w:ascii="Times New Roman" w:hAnsi="Times New Roman" w:cs="Times New Roman"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sz w:val="24"/>
                <w:szCs w:val="28"/>
              </w:rPr>
              <w:t>Изобразительная деятельность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031264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35BFA" w:rsidRPr="002F2576" w:rsidRDefault="00935BFA" w:rsidP="00884A1F">
            <w:pPr>
              <w:pStyle w:val="af4"/>
              <w:rPr>
                <w:rFonts w:ascii="Times New Roman" w:hAnsi="Times New Roman" w:cs="Times New Roman"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sz w:val="24"/>
                <w:szCs w:val="28"/>
              </w:rPr>
              <w:t>Домоводство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35BFA" w:rsidRPr="002F2576" w:rsidRDefault="00935BFA" w:rsidP="00884A1F">
            <w:pPr>
              <w:pStyle w:val="af4"/>
              <w:rPr>
                <w:rFonts w:ascii="Times New Roman" w:hAnsi="Times New Roman" w:cs="Times New Roman"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sz w:val="24"/>
                <w:szCs w:val="28"/>
              </w:rPr>
              <w:t>Профильный труд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35BFA" w:rsidRPr="002F2576" w:rsidRDefault="00935BFA" w:rsidP="00884A1F">
            <w:pPr>
              <w:pStyle w:val="af4"/>
              <w:rPr>
                <w:rFonts w:ascii="Times New Roman" w:hAnsi="Times New Roman" w:cs="Times New Roman"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sz w:val="24"/>
                <w:szCs w:val="28"/>
              </w:rPr>
              <w:t>Сенсорное развитие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35BFA" w:rsidRPr="002F2576" w:rsidRDefault="00935BFA" w:rsidP="00884A1F">
            <w:pPr>
              <w:pStyle w:val="af4"/>
              <w:rPr>
                <w:rFonts w:ascii="Times New Roman" w:hAnsi="Times New Roman" w:cs="Times New Roman"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sz w:val="24"/>
                <w:szCs w:val="28"/>
              </w:rPr>
              <w:t>Предметно-практич. действия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35BFA" w:rsidRPr="002F2576" w:rsidRDefault="00935BFA" w:rsidP="00884A1F">
            <w:pPr>
              <w:pStyle w:val="af4"/>
              <w:rPr>
                <w:rFonts w:ascii="Times New Roman" w:hAnsi="Times New Roman" w:cs="Times New Roman"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sz w:val="24"/>
                <w:szCs w:val="28"/>
              </w:rPr>
              <w:t>Двигательное развитие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241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935BFA" w:rsidRPr="002F2576" w:rsidRDefault="00935BFA" w:rsidP="00884A1F">
            <w:pPr>
              <w:pStyle w:val="af4"/>
              <w:rPr>
                <w:rFonts w:ascii="Times New Roman" w:hAnsi="Times New Roman" w:cs="Times New Roman"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sz w:val="24"/>
                <w:szCs w:val="28"/>
              </w:rPr>
              <w:t xml:space="preserve">Альтернативная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 дополнительная </w:t>
            </w:r>
            <w:r w:rsidRPr="002F2576">
              <w:rPr>
                <w:rFonts w:ascii="Times New Roman" w:hAnsi="Times New Roman" w:cs="Times New Roman"/>
                <w:sz w:val="24"/>
                <w:szCs w:val="28"/>
              </w:rPr>
              <w:t>коммуникация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BFA" w:rsidRPr="002F2576" w:rsidRDefault="00935BFA" w:rsidP="00884A1F">
            <w:pPr>
              <w:pStyle w:val="af4"/>
              <w:rPr>
                <w:rFonts w:ascii="Times New Roman" w:hAnsi="Times New Roman" w:cs="Times New Roman"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sz w:val="24"/>
                <w:szCs w:val="28"/>
              </w:rPr>
              <w:t>Коррекционно-развивающие занятия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031264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F2576">
              <w:rPr>
                <w:rFonts w:ascii="Times New Roman" w:hAnsi="Times New Roman" w:cs="Times New Roman"/>
                <w:sz w:val="24"/>
                <w:szCs w:val="28"/>
              </w:rPr>
              <w:t>Внеурочная деятельность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9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F2576" w:rsidRDefault="00935BFA" w:rsidP="00884A1F">
            <w:pPr>
              <w:pStyle w:val="af4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935BFA" w:rsidRPr="002F2576" w:rsidRDefault="00935BFA" w:rsidP="00884A1F">
            <w:pPr>
              <w:pStyle w:val="af4"/>
              <w:rPr>
                <w:rFonts w:ascii="Times New Roman" w:hAnsi="Times New Roman" w:cs="Times New Roman"/>
                <w:b/>
                <w:sz w:val="24"/>
                <w:szCs w:val="28"/>
                <w:u w:val="single"/>
              </w:rPr>
            </w:pPr>
            <w:r w:rsidRPr="002F2576">
              <w:rPr>
                <w:rFonts w:ascii="Times New Roman" w:hAnsi="Times New Roman" w:cs="Times New Roman"/>
                <w:b/>
                <w:sz w:val="24"/>
                <w:szCs w:val="28"/>
                <w:u w:val="single"/>
              </w:rPr>
              <w:t xml:space="preserve">Итого:    </w:t>
            </w:r>
            <w:r w:rsidR="00031264">
              <w:rPr>
                <w:rFonts w:ascii="Times New Roman" w:hAnsi="Times New Roman" w:cs="Times New Roman"/>
                <w:b/>
                <w:sz w:val="24"/>
                <w:szCs w:val="28"/>
                <w:u w:val="single"/>
              </w:rPr>
              <w:t>13</w:t>
            </w:r>
            <w:r w:rsidRPr="002F2576">
              <w:rPr>
                <w:rFonts w:ascii="Times New Roman" w:hAnsi="Times New Roman" w:cs="Times New Roman"/>
                <w:b/>
                <w:sz w:val="24"/>
                <w:szCs w:val="28"/>
                <w:u w:val="single"/>
              </w:rPr>
              <w:t>____</w:t>
            </w:r>
          </w:p>
          <w:p w:rsidR="00935BFA" w:rsidRPr="002F2576" w:rsidRDefault="00935BFA" w:rsidP="00884A1F">
            <w:pPr>
              <w:pStyle w:val="af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35BFA" w:rsidRDefault="00935BFA" w:rsidP="00935BFA">
      <w:pPr>
        <w:jc w:val="center"/>
        <w:rPr>
          <w:rFonts w:ascii="Times New Roman" w:hAnsi="Times New Roman"/>
          <w:sz w:val="28"/>
          <w:szCs w:val="28"/>
        </w:rPr>
      </w:pPr>
    </w:p>
    <w:p w:rsidR="00935BFA" w:rsidRDefault="00935BFA" w:rsidP="00935BFA">
      <w:pPr>
        <w:jc w:val="center"/>
        <w:rPr>
          <w:rFonts w:ascii="Times New Roman" w:hAnsi="Times New Roman"/>
          <w:sz w:val="28"/>
          <w:szCs w:val="28"/>
        </w:rPr>
      </w:pPr>
    </w:p>
    <w:p w:rsidR="00884A1F" w:rsidRDefault="00884A1F" w:rsidP="00935BFA">
      <w:pPr>
        <w:jc w:val="center"/>
        <w:rPr>
          <w:rFonts w:ascii="Times New Roman" w:hAnsi="Times New Roman"/>
          <w:sz w:val="28"/>
          <w:szCs w:val="28"/>
        </w:rPr>
      </w:pPr>
    </w:p>
    <w:p w:rsidR="00884A1F" w:rsidRDefault="00884A1F" w:rsidP="00935BFA">
      <w:pPr>
        <w:jc w:val="center"/>
        <w:rPr>
          <w:rFonts w:ascii="Times New Roman" w:hAnsi="Times New Roman"/>
          <w:sz w:val="28"/>
          <w:szCs w:val="28"/>
        </w:rPr>
      </w:pPr>
    </w:p>
    <w:p w:rsidR="00884A1F" w:rsidRPr="002F2576" w:rsidRDefault="00884A1F" w:rsidP="00935BFA">
      <w:pPr>
        <w:jc w:val="center"/>
        <w:rPr>
          <w:rFonts w:ascii="Times New Roman" w:hAnsi="Times New Roman"/>
          <w:sz w:val="28"/>
          <w:szCs w:val="28"/>
        </w:rPr>
      </w:pPr>
    </w:p>
    <w:p w:rsidR="00884A1F" w:rsidRPr="002F2576" w:rsidRDefault="00884A1F" w:rsidP="00884A1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935BFA" w:rsidRPr="002F2576" w:rsidRDefault="00884A1F" w:rsidP="00884A1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6.1. Базовые учебные действия</w:t>
      </w:r>
    </w:p>
    <w:p w:rsidR="00935BFA" w:rsidRPr="002F2576" w:rsidRDefault="00935BFA" w:rsidP="00935BFA">
      <w:pPr>
        <w:rPr>
          <w:rFonts w:ascii="Times New Roman" w:hAnsi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5813"/>
        <w:gridCol w:w="1984"/>
        <w:gridCol w:w="1843"/>
      </w:tblGrid>
      <w:tr w:rsidR="00935BFA" w:rsidRPr="002156B9" w:rsidTr="00884A1F">
        <w:trPr>
          <w:trHeight w:val="689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613A44" w:rsidRDefault="00935BFA" w:rsidP="00884A1F"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613A44">
              <w:rPr>
                <w:rFonts w:ascii="Times New Roman" w:hAnsi="Times New Roman" w:cs="Times New Roman"/>
                <w:i w:val="0"/>
              </w:rPr>
              <w:t>Содержание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2156B9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1 полугодие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5BFA" w:rsidRPr="002156B9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2 полугодие</w:t>
            </w:r>
          </w:p>
        </w:tc>
      </w:tr>
      <w:tr w:rsidR="00935BFA" w:rsidRPr="002156B9" w:rsidTr="00884A1F">
        <w:trPr>
          <w:trHeight w:val="689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613A44" w:rsidRDefault="00935BFA" w:rsidP="00884A1F">
            <w:pPr>
              <w:pStyle w:val="2"/>
              <w:snapToGrid w:val="0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Формирование базовых учебных действий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2156B9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5BFA" w:rsidRPr="002156B9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dashed" w:sz="2" w:space="0" w:color="D9D9D9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rPr>
                <w:rFonts w:ascii="Times New Roman" w:hAnsi="Times New Roman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- направленность взгляда: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dashed" w:sz="2" w:space="0" w:color="D9D9D9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ashed" w:sz="2" w:space="0" w:color="D9D9D9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3" w:type="dxa"/>
            <w:tcBorders>
              <w:top w:val="dashed" w:sz="2" w:space="0" w:color="D9D9D9"/>
              <w:left w:val="single" w:sz="4" w:space="0" w:color="000000"/>
              <w:bottom w:val="dashed" w:sz="2" w:space="0" w:color="D9D9D9"/>
            </w:tcBorders>
            <w:shd w:val="clear" w:color="auto" w:fill="auto"/>
          </w:tcPr>
          <w:p w:rsidR="00935BFA" w:rsidRPr="002156B9" w:rsidRDefault="00935BFA" w:rsidP="00563113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на говорящего взрослого</w:t>
            </w:r>
          </w:p>
        </w:tc>
        <w:tc>
          <w:tcPr>
            <w:tcW w:w="1984" w:type="dxa"/>
            <w:tcBorders>
              <w:top w:val="dashed" w:sz="2" w:space="0" w:color="D9D9D9"/>
              <w:left w:val="single" w:sz="4" w:space="0" w:color="000000"/>
              <w:bottom w:val="dashed" w:sz="2" w:space="0" w:color="D9D9D9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  <w:tc>
          <w:tcPr>
            <w:tcW w:w="1843" w:type="dxa"/>
            <w:tcBorders>
              <w:top w:val="dashed" w:sz="2" w:space="0" w:color="D9D9D9"/>
              <w:left w:val="single" w:sz="4" w:space="0" w:color="000000"/>
              <w:bottom w:val="dashed" w:sz="2" w:space="0" w:color="D9D9D9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</w:tr>
      <w:tr w:rsidR="00935BFA" w:rsidRPr="002156B9" w:rsidTr="00884A1F">
        <w:tc>
          <w:tcPr>
            <w:tcW w:w="5813" w:type="dxa"/>
            <w:tcBorders>
              <w:top w:val="dashed" w:sz="2" w:space="0" w:color="D9D9D9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563113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на задание</w:t>
            </w:r>
          </w:p>
        </w:tc>
        <w:tc>
          <w:tcPr>
            <w:tcW w:w="1984" w:type="dxa"/>
            <w:tcBorders>
              <w:top w:val="dashed" w:sz="2" w:space="0" w:color="D9D9D9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  <w:tc>
          <w:tcPr>
            <w:tcW w:w="1843" w:type="dxa"/>
            <w:tcBorders>
              <w:top w:val="dashed" w:sz="2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</w:tr>
      <w:tr w:rsidR="00935BFA" w:rsidRPr="002156B9" w:rsidTr="00884A1F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both"/>
              <w:rPr>
                <w:rFonts w:ascii="Times New Roman" w:hAnsi="Times New Roman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- выполнение инструкций педагога: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ashed" w:sz="4" w:space="0" w:color="BFBFBF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3" w:type="dxa"/>
            <w:tcBorders>
              <w:top w:val="dashed" w:sz="4" w:space="0" w:color="BFBFBF"/>
              <w:left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2F2576" w:rsidRDefault="00935BFA" w:rsidP="00563113">
            <w:pPr>
              <w:pStyle w:val="af2"/>
              <w:widowControl w:val="0"/>
              <w:numPr>
                <w:ilvl w:val="0"/>
                <w:numId w:val="8"/>
              </w:numPr>
              <w:snapToGrid w:val="0"/>
              <w:rPr>
                <w:szCs w:val="28"/>
              </w:rPr>
            </w:pPr>
            <w:r w:rsidRPr="002F2576">
              <w:t>«Возьми»</w:t>
            </w:r>
          </w:p>
        </w:tc>
        <w:tc>
          <w:tcPr>
            <w:tcW w:w="1984" w:type="dxa"/>
            <w:tcBorders>
              <w:top w:val="dashed" w:sz="4" w:space="0" w:color="BFBFBF"/>
              <w:left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  <w:left w:val="single" w:sz="4" w:space="0" w:color="000000"/>
              <w:bottom w:val="dashed" w:sz="4" w:space="0" w:color="BFBFBF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3" w:type="dxa"/>
            <w:tcBorders>
              <w:top w:val="dashed" w:sz="4" w:space="0" w:color="BFBFBF"/>
              <w:left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2F2576" w:rsidRDefault="00935BFA" w:rsidP="00563113">
            <w:pPr>
              <w:pStyle w:val="af2"/>
              <w:widowControl w:val="0"/>
              <w:numPr>
                <w:ilvl w:val="0"/>
                <w:numId w:val="8"/>
              </w:numPr>
              <w:snapToGrid w:val="0"/>
              <w:rPr>
                <w:szCs w:val="28"/>
              </w:rPr>
            </w:pPr>
            <w:r w:rsidRPr="002F2576">
              <w:t xml:space="preserve">«Посмотри на меня» </w:t>
            </w:r>
          </w:p>
        </w:tc>
        <w:tc>
          <w:tcPr>
            <w:tcW w:w="1984" w:type="dxa"/>
            <w:tcBorders>
              <w:top w:val="dashed" w:sz="4" w:space="0" w:color="BFBFBF"/>
              <w:left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  <w:left w:val="single" w:sz="4" w:space="0" w:color="000000"/>
              <w:bottom w:val="dashed" w:sz="4" w:space="0" w:color="BFBFBF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3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563113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eastAsia="Lucida Sans Unicode" w:hAnsi="Times New Roman"/>
                <w:kern w:val="1"/>
                <w:sz w:val="28"/>
                <w:lang w:eastAsia="hi-IN" w:bidi="hi-IN"/>
              </w:rPr>
              <w:t>«Покажи»</w:t>
            </w:r>
          </w:p>
        </w:tc>
        <w:tc>
          <w:tcPr>
            <w:tcW w:w="1984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- использование по назначению учебных материалов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</w:tr>
      <w:tr w:rsidR="00935BFA" w:rsidRPr="002156B9" w:rsidTr="00884A1F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выполнение действия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ashed" w:sz="4" w:space="0" w:color="BFBFBF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3" w:type="dxa"/>
            <w:tcBorders>
              <w:top w:val="dashed" w:sz="4" w:space="0" w:color="BFBFBF"/>
              <w:left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2156B9" w:rsidRDefault="00935BFA" w:rsidP="00563113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по подражанию</w:t>
            </w:r>
          </w:p>
        </w:tc>
        <w:tc>
          <w:tcPr>
            <w:tcW w:w="1984" w:type="dxa"/>
            <w:tcBorders>
              <w:top w:val="dashed" w:sz="4" w:space="0" w:color="BFBFBF"/>
              <w:left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left w:val="single" w:sz="4" w:space="0" w:color="000000"/>
              <w:bottom w:val="dashed" w:sz="4" w:space="0" w:color="BFBFBF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3" w:type="dxa"/>
            <w:tcBorders>
              <w:top w:val="dashed" w:sz="4" w:space="0" w:color="BFBFBF"/>
              <w:left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2156B9" w:rsidRDefault="00935BFA" w:rsidP="00563113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по образцу</w:t>
            </w:r>
          </w:p>
        </w:tc>
        <w:tc>
          <w:tcPr>
            <w:tcW w:w="1984" w:type="dxa"/>
            <w:tcBorders>
              <w:top w:val="dashed" w:sz="4" w:space="0" w:color="BFBFBF"/>
              <w:left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  <w:left w:val="single" w:sz="4" w:space="0" w:color="000000"/>
              <w:bottom w:val="dashed" w:sz="4" w:space="0" w:color="BFBFBF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3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563113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по инструкции</w:t>
            </w:r>
          </w:p>
        </w:tc>
        <w:tc>
          <w:tcPr>
            <w:tcW w:w="1984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- выполнение задания от начала до конца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</w:tr>
      <w:tr w:rsidR="00935BFA" w:rsidRPr="002156B9" w:rsidTr="00884A1F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Коррекция поведенческих проблем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- коррекция негативизма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- коррекция агрессии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935BFA" w:rsidRPr="002F2576" w:rsidRDefault="00935BFA" w:rsidP="00935BFA">
      <w:pPr>
        <w:pStyle w:val="a4"/>
        <w:rPr>
          <w:rFonts w:ascii="Times New Roman" w:hAnsi="Times New Roman"/>
          <w:sz w:val="28"/>
          <w:szCs w:val="28"/>
        </w:rPr>
      </w:pPr>
    </w:p>
    <w:p w:rsidR="00935BFA" w:rsidRDefault="00935BFA" w:rsidP="00935BFA">
      <w:pPr>
        <w:ind w:firstLine="708"/>
        <w:rPr>
          <w:rFonts w:ascii="Times New Roman" w:hAnsi="Times New Roman"/>
          <w:b/>
          <w:sz w:val="28"/>
          <w:szCs w:val="28"/>
        </w:rPr>
      </w:pPr>
      <w:r w:rsidRPr="002F2576">
        <w:rPr>
          <w:rFonts w:ascii="Times New Roman" w:hAnsi="Times New Roman"/>
          <w:b/>
          <w:sz w:val="28"/>
          <w:szCs w:val="28"/>
        </w:rPr>
        <w:t xml:space="preserve">6.2. Содержание учебных предметов и коррекционных </w:t>
      </w:r>
      <w:r>
        <w:rPr>
          <w:rFonts w:ascii="Times New Roman" w:hAnsi="Times New Roman"/>
          <w:b/>
          <w:sz w:val="28"/>
          <w:szCs w:val="28"/>
        </w:rPr>
        <w:t>курсов.</w:t>
      </w:r>
    </w:p>
    <w:p w:rsidR="00935BFA" w:rsidRPr="002F2576" w:rsidRDefault="00935BFA" w:rsidP="00935BFA">
      <w:pPr>
        <w:ind w:firstLine="708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812"/>
        <w:gridCol w:w="1985"/>
        <w:gridCol w:w="1843"/>
      </w:tblGrid>
      <w:tr w:rsidR="00935BFA" w:rsidRPr="002156B9" w:rsidTr="00884A1F">
        <w:trPr>
          <w:trHeight w:val="692"/>
        </w:trPr>
        <w:tc>
          <w:tcPr>
            <w:tcW w:w="5812" w:type="dxa"/>
            <w:shd w:val="clear" w:color="auto" w:fill="auto"/>
            <w:vAlign w:val="center"/>
          </w:tcPr>
          <w:p w:rsidR="00935BFA" w:rsidRPr="00884A1F" w:rsidRDefault="00935BFA" w:rsidP="00884A1F"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884A1F">
              <w:rPr>
                <w:rFonts w:ascii="Times New Roman" w:hAnsi="Times New Roman" w:cs="Times New Roman"/>
                <w:i w:val="0"/>
              </w:rPr>
              <w:t>Содержание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1 полугодие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2 полугодие</w:t>
            </w:r>
          </w:p>
        </w:tc>
      </w:tr>
      <w:tr w:rsidR="00935BFA" w:rsidRPr="002156B9" w:rsidTr="00884A1F">
        <w:trPr>
          <w:trHeight w:val="454"/>
        </w:trPr>
        <w:tc>
          <w:tcPr>
            <w:tcW w:w="9640" w:type="dxa"/>
            <w:gridSpan w:val="3"/>
            <w:shd w:val="clear" w:color="auto" w:fill="BFBFBF"/>
            <w:vAlign w:val="center"/>
          </w:tcPr>
          <w:p w:rsidR="00935BFA" w:rsidRPr="00884A1F" w:rsidRDefault="00935BFA" w:rsidP="00884A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884A1F" w:rsidRDefault="00935BFA" w:rsidP="00884A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Речь и альтернативная (дополнительная) коммуникация</w:t>
            </w:r>
          </w:p>
          <w:p w:rsidR="00935BFA" w:rsidRPr="00884A1F" w:rsidRDefault="00935BFA" w:rsidP="00884A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b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b/>
                <w:kern w:val="1"/>
                <w:sz w:val="28"/>
                <w:szCs w:val="28"/>
              </w:rPr>
              <w:t>Коммуникация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b/>
                <w:i/>
                <w:iCs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b/>
                <w:i/>
                <w:iCs/>
                <w:kern w:val="1"/>
                <w:sz w:val="28"/>
                <w:szCs w:val="28"/>
              </w:rPr>
              <w:t>Установление контакта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- обращение по имени к собеседнику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- приветствие собеседника в ответ на его приветствие:</w:t>
            </w:r>
          </w:p>
          <w:p w:rsidR="00935BFA" w:rsidRPr="00884A1F" w:rsidRDefault="00935BFA" w:rsidP="00563113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790"/>
              </w:tabs>
              <w:suppressAutoHyphens/>
              <w:ind w:left="79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жестом (помахать рукой из стороны в сторону)</w:t>
            </w:r>
          </w:p>
          <w:p w:rsidR="00935BFA" w:rsidRPr="00884A1F" w:rsidRDefault="00935BFA" w:rsidP="00563113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790"/>
              </w:tabs>
              <w:suppressAutoHyphens/>
              <w:ind w:left="79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словом «Привет»</w:t>
            </w:r>
          </w:p>
          <w:p w:rsidR="00884A1F" w:rsidRPr="00884A1F" w:rsidRDefault="00884A1F" w:rsidP="00884A1F">
            <w:pPr>
              <w:widowControl w:val="0"/>
              <w:suppressAutoHyphens/>
              <w:ind w:left="79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rPr>
                <w:rFonts w:ascii="Times New Roman" w:eastAsia="Andale Sans UI" w:hAnsi="Times New Roman"/>
                <w:b/>
                <w:bCs/>
                <w:i/>
                <w:iCs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b/>
                <w:bCs/>
                <w:i/>
                <w:iCs/>
                <w:kern w:val="1"/>
                <w:sz w:val="28"/>
                <w:szCs w:val="28"/>
              </w:rPr>
              <w:t>Поддержание контакта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- выражение своих желаний («Дай»)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ПП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по</w:t>
            </w: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- выражение просьбы о помощи  («Помоги»)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ПП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по</w:t>
            </w: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- выражение согласия:</w:t>
            </w:r>
          </w:p>
          <w:p w:rsidR="00935BFA" w:rsidRPr="00884A1F" w:rsidRDefault="00935BFA" w:rsidP="00563113">
            <w:pPr>
              <w:widowControl w:val="0"/>
              <w:numPr>
                <w:ilvl w:val="0"/>
                <w:numId w:val="3"/>
              </w:numPr>
              <w:tabs>
                <w:tab w:val="clear" w:pos="0"/>
                <w:tab w:val="num" w:pos="720"/>
              </w:tabs>
              <w:suppressAutoHyphens/>
              <w:ind w:left="720" w:hanging="36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 xml:space="preserve"> жестом (кивок головы)</w:t>
            </w:r>
          </w:p>
          <w:p w:rsidR="00935BFA" w:rsidRPr="00884A1F" w:rsidRDefault="00935BFA" w:rsidP="00563113">
            <w:pPr>
              <w:widowControl w:val="0"/>
              <w:numPr>
                <w:ilvl w:val="0"/>
                <w:numId w:val="3"/>
              </w:numPr>
              <w:tabs>
                <w:tab w:val="clear" w:pos="0"/>
                <w:tab w:val="num" w:pos="720"/>
              </w:tabs>
              <w:suppressAutoHyphens/>
              <w:ind w:left="720" w:hanging="36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словом («Да»)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- выражение несогласия:</w:t>
            </w:r>
          </w:p>
          <w:p w:rsidR="00935BFA" w:rsidRPr="00884A1F" w:rsidRDefault="00935BFA" w:rsidP="00563113">
            <w:pPr>
              <w:widowControl w:val="0"/>
              <w:numPr>
                <w:ilvl w:val="0"/>
                <w:numId w:val="3"/>
              </w:numPr>
              <w:tabs>
                <w:tab w:val="clear" w:pos="0"/>
                <w:tab w:val="num" w:pos="720"/>
              </w:tabs>
              <w:suppressAutoHyphens/>
              <w:ind w:left="720" w:hanging="36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жестом (покачать головой из стороны в сторону)</w:t>
            </w:r>
          </w:p>
          <w:p w:rsidR="00935BFA" w:rsidRPr="00884A1F" w:rsidRDefault="00935BFA" w:rsidP="00563113">
            <w:pPr>
              <w:widowControl w:val="0"/>
              <w:numPr>
                <w:ilvl w:val="0"/>
                <w:numId w:val="3"/>
              </w:numPr>
              <w:tabs>
                <w:tab w:val="clear" w:pos="0"/>
                <w:tab w:val="num" w:pos="720"/>
              </w:tabs>
              <w:suppressAutoHyphens/>
              <w:ind w:left="720" w:hanging="36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 xml:space="preserve"> словом («Нет»)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 (не)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rPr>
                <w:rFonts w:ascii="Times New Roman" w:eastAsia="Andale Sans UI" w:hAnsi="Times New Roman"/>
                <w:b/>
                <w:bCs/>
                <w:i/>
                <w:iCs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b/>
                <w:bCs/>
                <w:i/>
                <w:iCs/>
                <w:kern w:val="1"/>
                <w:sz w:val="28"/>
                <w:szCs w:val="28"/>
              </w:rPr>
              <w:t>Завершение контакта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- прощание с собеседником:</w:t>
            </w:r>
          </w:p>
          <w:p w:rsidR="00935BFA" w:rsidRPr="00884A1F" w:rsidRDefault="00935BFA" w:rsidP="00563113">
            <w:pPr>
              <w:widowControl w:val="0"/>
              <w:numPr>
                <w:ilvl w:val="0"/>
                <w:numId w:val="46"/>
              </w:numPr>
              <w:suppressAutoHyphens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жестом (помахать рукой)</w:t>
            </w:r>
          </w:p>
          <w:p w:rsidR="00935BFA" w:rsidRPr="00884A1F" w:rsidRDefault="00935BFA" w:rsidP="00563113">
            <w:pPr>
              <w:widowControl w:val="0"/>
              <w:numPr>
                <w:ilvl w:val="0"/>
                <w:numId w:val="46"/>
              </w:numPr>
              <w:suppressAutoHyphens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словом  («Пока»)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884A1F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пп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по</w:t>
            </w: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b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b/>
                <w:kern w:val="1"/>
                <w:sz w:val="28"/>
                <w:szCs w:val="28"/>
              </w:rPr>
              <w:t xml:space="preserve"> Развитие речи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tcBorders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b/>
                <w:bCs/>
                <w:i/>
                <w:iCs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b/>
                <w:bCs/>
                <w:i/>
                <w:iCs/>
                <w:kern w:val="1"/>
                <w:sz w:val="28"/>
                <w:szCs w:val="28"/>
              </w:rPr>
              <w:t>Устная речь</w:t>
            </w:r>
          </w:p>
        </w:tc>
        <w:tc>
          <w:tcPr>
            <w:tcW w:w="1985" w:type="dxa"/>
            <w:tcBorders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i/>
                <w:iCs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i/>
                <w:iCs/>
                <w:kern w:val="1"/>
                <w:sz w:val="28"/>
                <w:szCs w:val="28"/>
              </w:rPr>
              <w:t>Импрессивная речь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- понимание имен:</w:t>
            </w:r>
          </w:p>
          <w:p w:rsidR="00935BFA" w:rsidRPr="00884A1F" w:rsidRDefault="00935BFA" w:rsidP="00563113">
            <w:pPr>
              <w:widowControl w:val="0"/>
              <w:numPr>
                <w:ilvl w:val="0"/>
                <w:numId w:val="47"/>
              </w:numPr>
              <w:suppressAutoHyphens/>
              <w:snapToGrid w:val="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lastRenderedPageBreak/>
              <w:t>педагогов класса</w:t>
            </w:r>
          </w:p>
          <w:p w:rsidR="00935BFA" w:rsidRPr="00884A1F" w:rsidRDefault="00935BFA" w:rsidP="00563113">
            <w:pPr>
              <w:widowControl w:val="0"/>
              <w:numPr>
                <w:ilvl w:val="0"/>
                <w:numId w:val="47"/>
              </w:numPr>
              <w:suppressAutoHyphens/>
              <w:snapToGrid w:val="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учащихся класса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lastRenderedPageBreak/>
              <w:t>- понимание названий предметов по темам:</w:t>
            </w:r>
          </w:p>
          <w:p w:rsidR="00935BFA" w:rsidRPr="00884A1F" w:rsidRDefault="00935BFA" w:rsidP="00884A1F">
            <w:pPr>
              <w:widowControl w:val="0"/>
              <w:suppressAutoHyphens/>
              <w:snapToGrid w:val="0"/>
              <w:ind w:left="72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«Семья»</w:t>
            </w:r>
          </w:p>
          <w:p w:rsidR="00935BFA" w:rsidRPr="00884A1F" w:rsidRDefault="00935BFA" w:rsidP="00884A1F">
            <w:pPr>
              <w:widowControl w:val="0"/>
              <w:suppressAutoHyphens/>
              <w:snapToGrid w:val="0"/>
              <w:ind w:left="72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«Игрушки»</w:t>
            </w:r>
          </w:p>
          <w:p w:rsidR="00935BFA" w:rsidRPr="00884A1F" w:rsidRDefault="00935BFA" w:rsidP="00884A1F">
            <w:pPr>
              <w:widowControl w:val="0"/>
              <w:suppressAutoHyphens/>
              <w:snapToGrid w:val="0"/>
              <w:ind w:left="72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«Овощи»</w:t>
            </w:r>
          </w:p>
          <w:p w:rsidR="00935BFA" w:rsidRPr="00884A1F" w:rsidRDefault="00935BFA" w:rsidP="00884A1F">
            <w:pPr>
              <w:widowControl w:val="0"/>
              <w:suppressAutoHyphens/>
              <w:snapToGrid w:val="0"/>
              <w:ind w:left="72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«Фрукты»</w:t>
            </w:r>
          </w:p>
          <w:p w:rsidR="00935BFA" w:rsidRPr="00884A1F" w:rsidRDefault="00935BFA" w:rsidP="00884A1F">
            <w:pPr>
              <w:widowControl w:val="0"/>
              <w:suppressAutoHyphens/>
              <w:snapToGrid w:val="0"/>
              <w:ind w:left="72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«Одежда»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4A1F" w:rsidRDefault="00884A1F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884A1F" w:rsidRDefault="00884A1F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пп</w:t>
            </w:r>
          </w:p>
          <w:p w:rsidR="00935BFA" w:rsidRPr="00884A1F" w:rsidRDefault="00884A1F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884A1F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пп</w:t>
            </w:r>
          </w:p>
          <w:p w:rsidR="00935BFA" w:rsidRPr="00884A1F" w:rsidRDefault="00884A1F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пп</w:t>
            </w:r>
          </w:p>
          <w:p w:rsidR="00935BFA" w:rsidRPr="00884A1F" w:rsidRDefault="00884A1F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884A1F" w:rsidRDefault="00884A1F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  <w:p w:rsidR="00935BFA" w:rsidRPr="00884A1F" w:rsidRDefault="00884A1F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884A1F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  <w:p w:rsidR="00935BFA" w:rsidRPr="00884A1F" w:rsidRDefault="00884A1F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  <w:p w:rsidR="00935BFA" w:rsidRPr="00884A1F" w:rsidRDefault="00884A1F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- понимание названий действий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- понимание простых нераспространенных  предложений (Девочка сидит.Он спит и др.)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i/>
                <w:iCs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i/>
                <w:iCs/>
                <w:kern w:val="1"/>
                <w:sz w:val="28"/>
                <w:szCs w:val="28"/>
              </w:rPr>
              <w:t>Экспрессивная речь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widowControl w:val="0"/>
              <w:tabs>
                <w:tab w:val="left" w:pos="840"/>
              </w:tabs>
              <w:suppressAutoHyphens/>
              <w:snapToGrid w:val="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 xml:space="preserve"> - употребление отдельных звуков (а, у и др.)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widowControl w:val="0"/>
              <w:tabs>
                <w:tab w:val="left" w:pos="840"/>
              </w:tabs>
              <w:suppressAutoHyphens/>
              <w:snapToGrid w:val="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- употребление звукоподражаний животным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widowControl w:val="0"/>
              <w:tabs>
                <w:tab w:val="left" w:pos="840"/>
              </w:tabs>
              <w:suppressAutoHyphens/>
              <w:snapToGrid w:val="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- употребление простых слов (дай и др.)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884A1F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884A1F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widowControl w:val="0"/>
              <w:tabs>
                <w:tab w:val="left" w:pos="840"/>
              </w:tabs>
              <w:suppressAutoHyphens/>
              <w:snapToGrid w:val="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- называние своего имени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widowControl w:val="0"/>
              <w:suppressAutoHyphens/>
              <w:snapToGrid w:val="0"/>
              <w:rPr>
                <w:rFonts w:ascii="Times New Roman" w:eastAsia="Andale Sans UI" w:hAnsi="Times New Roman"/>
                <w:kern w:val="1"/>
                <w:sz w:val="28"/>
                <w:szCs w:val="28"/>
              </w:rPr>
            </w:pPr>
            <w:r w:rsidRPr="00884A1F">
              <w:rPr>
                <w:rFonts w:ascii="Times New Roman" w:eastAsia="Andale Sans UI" w:hAnsi="Times New Roman"/>
                <w:kern w:val="1"/>
                <w:sz w:val="28"/>
                <w:szCs w:val="28"/>
              </w:rPr>
              <w:t>- употребление простых просьб («Олеся, дай» и др.)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935BFA" w:rsidRPr="002156B9" w:rsidTr="00884A1F">
        <w:trPr>
          <w:trHeight w:val="454"/>
        </w:trPr>
        <w:tc>
          <w:tcPr>
            <w:tcW w:w="9640" w:type="dxa"/>
            <w:gridSpan w:val="3"/>
            <w:shd w:val="clear" w:color="auto" w:fill="BFBFBF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Математические представления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b/>
                <w:bCs/>
                <w:iCs/>
                <w:szCs w:val="28"/>
              </w:rPr>
            </w:pPr>
            <w:r w:rsidRPr="00884A1F">
              <w:rPr>
                <w:b/>
                <w:bCs/>
                <w:iCs/>
                <w:szCs w:val="28"/>
              </w:rPr>
              <w:t>Количественные представления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tcBorders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bCs/>
                <w:iCs/>
                <w:szCs w:val="28"/>
              </w:rPr>
            </w:pPr>
            <w:r w:rsidRPr="00884A1F">
              <w:rPr>
                <w:bCs/>
                <w:iCs/>
                <w:szCs w:val="28"/>
              </w:rPr>
              <w:t>- нахождение одинаковых объектов:</w:t>
            </w:r>
          </w:p>
        </w:tc>
        <w:tc>
          <w:tcPr>
            <w:tcW w:w="1985" w:type="dxa"/>
            <w:tcBorders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9"/>
              </w:numPr>
              <w:snapToGrid w:val="0"/>
              <w:rPr>
                <w:bCs/>
                <w:iCs/>
                <w:szCs w:val="28"/>
              </w:rPr>
            </w:pPr>
            <w:r w:rsidRPr="00884A1F">
              <w:rPr>
                <w:bCs/>
                <w:iCs/>
                <w:szCs w:val="28"/>
              </w:rPr>
              <w:t>предметов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rPr>
          <w:trHeight w:val="283"/>
        </w:trPr>
        <w:tc>
          <w:tcPr>
            <w:tcW w:w="5812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9"/>
              </w:numPr>
              <w:snapToGrid w:val="0"/>
              <w:rPr>
                <w:bCs/>
                <w:iCs/>
                <w:szCs w:val="28"/>
              </w:rPr>
            </w:pPr>
            <w:r w:rsidRPr="00884A1F">
              <w:rPr>
                <w:bCs/>
                <w:iCs/>
                <w:szCs w:val="28"/>
              </w:rPr>
              <w:t>изображений</w:t>
            </w:r>
          </w:p>
        </w:tc>
        <w:tc>
          <w:tcPr>
            <w:tcW w:w="1985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bCs/>
                <w:szCs w:val="28"/>
              </w:rPr>
            </w:pPr>
            <w:r w:rsidRPr="00884A1F">
              <w:rPr>
                <w:bCs/>
                <w:szCs w:val="28"/>
              </w:rPr>
              <w:t>- различение множеств</w:t>
            </w:r>
          </w:p>
        </w:tc>
        <w:tc>
          <w:tcPr>
            <w:tcW w:w="1985" w:type="dxa"/>
            <w:tcBorders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10"/>
              </w:numPr>
              <w:snapToGrid w:val="0"/>
              <w:rPr>
                <w:bCs/>
                <w:iCs/>
                <w:szCs w:val="28"/>
              </w:rPr>
            </w:pPr>
            <w:r w:rsidRPr="00884A1F">
              <w:rPr>
                <w:bCs/>
                <w:iCs/>
                <w:szCs w:val="28"/>
              </w:rPr>
              <w:t>один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10"/>
              </w:numPr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много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10"/>
              </w:numPr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пусто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szCs w:val="28"/>
              </w:rPr>
            </w:pPr>
            <w:r w:rsidRPr="00884A1F">
              <w:rPr>
                <w:b/>
                <w:bCs/>
                <w:iCs/>
                <w:szCs w:val="28"/>
              </w:rPr>
              <w:t>Пространственные представления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- составление упорядоченного ряда из однородных предметов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- составление предмета (изображения):</w:t>
            </w:r>
          </w:p>
        </w:tc>
        <w:tc>
          <w:tcPr>
            <w:tcW w:w="1985" w:type="dxa"/>
            <w:tcBorders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11"/>
              </w:numPr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из 2-х частей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11"/>
              </w:numPr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из 3-х частей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b/>
                <w:bCs/>
                <w:szCs w:val="28"/>
              </w:rPr>
            </w:pPr>
            <w:r w:rsidRPr="00884A1F">
              <w:rPr>
                <w:b/>
                <w:bCs/>
                <w:szCs w:val="28"/>
              </w:rPr>
              <w:t>Представления о форме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 xml:space="preserve">- группировка предметов по форме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-различение предметов по форме</w:t>
            </w:r>
          </w:p>
          <w:p w:rsidR="00935BFA" w:rsidRPr="00884A1F" w:rsidRDefault="00935BFA" w:rsidP="00563113">
            <w:pPr>
              <w:pStyle w:val="af2"/>
              <w:numPr>
                <w:ilvl w:val="0"/>
                <w:numId w:val="11"/>
              </w:numPr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круг</w:t>
            </w:r>
          </w:p>
          <w:p w:rsidR="00935BFA" w:rsidRPr="00884A1F" w:rsidRDefault="00935BFA" w:rsidP="00563113">
            <w:pPr>
              <w:pStyle w:val="af2"/>
              <w:numPr>
                <w:ilvl w:val="0"/>
                <w:numId w:val="11"/>
              </w:numPr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квадрат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- соотнесение объемных форм с геометрическими фигурами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</w:tr>
      <w:tr w:rsidR="00935BFA" w:rsidRPr="002156B9" w:rsidTr="00884A1F"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b/>
                <w:bCs/>
                <w:szCs w:val="28"/>
              </w:rPr>
            </w:pPr>
            <w:r w:rsidRPr="00884A1F">
              <w:rPr>
                <w:b/>
                <w:bCs/>
                <w:szCs w:val="28"/>
              </w:rPr>
              <w:lastRenderedPageBreak/>
              <w:t>Представления о величине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- группировка предметов по величине</w:t>
            </w:r>
          </w:p>
          <w:p w:rsidR="00935BFA" w:rsidRPr="00884A1F" w:rsidRDefault="00935BFA" w:rsidP="00884A1F">
            <w:pPr>
              <w:pStyle w:val="af2"/>
              <w:snapToGrid w:val="0"/>
              <w:rPr>
                <w:b/>
                <w:bCs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-различение предметов по величине</w:t>
            </w:r>
          </w:p>
          <w:p w:rsidR="00935BFA" w:rsidRPr="00884A1F" w:rsidRDefault="00935BFA" w:rsidP="00563113">
            <w:pPr>
              <w:pStyle w:val="af2"/>
              <w:numPr>
                <w:ilvl w:val="0"/>
                <w:numId w:val="48"/>
              </w:numPr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большой</w:t>
            </w:r>
          </w:p>
          <w:p w:rsidR="00935BFA" w:rsidRPr="00884A1F" w:rsidRDefault="00935BFA" w:rsidP="00563113">
            <w:pPr>
              <w:pStyle w:val="af2"/>
              <w:numPr>
                <w:ilvl w:val="0"/>
                <w:numId w:val="48"/>
              </w:numPr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маленький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rPr>
          <w:trHeight w:val="454"/>
        </w:trPr>
        <w:tc>
          <w:tcPr>
            <w:tcW w:w="9640" w:type="dxa"/>
            <w:gridSpan w:val="3"/>
            <w:shd w:val="clear" w:color="auto" w:fill="BFBFBF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Окружающий природный мир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b/>
                <w:bCs/>
                <w:szCs w:val="28"/>
              </w:rPr>
            </w:pPr>
            <w:r w:rsidRPr="00884A1F">
              <w:rPr>
                <w:b/>
                <w:bCs/>
                <w:szCs w:val="28"/>
              </w:rPr>
              <w:t>Животный мир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- различение диких животных:</w:t>
            </w:r>
          </w:p>
        </w:tc>
        <w:tc>
          <w:tcPr>
            <w:tcW w:w="1985" w:type="dxa"/>
            <w:tcBorders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12"/>
              </w:numPr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лиса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12"/>
              </w:numPr>
              <w:snapToGrid w:val="0"/>
              <w:rPr>
                <w:bCs/>
                <w:szCs w:val="28"/>
              </w:rPr>
            </w:pPr>
            <w:r w:rsidRPr="00884A1F">
              <w:rPr>
                <w:bCs/>
                <w:szCs w:val="28"/>
              </w:rPr>
              <w:t>заяц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12"/>
              </w:numPr>
              <w:snapToGrid w:val="0"/>
              <w:rPr>
                <w:bCs/>
                <w:szCs w:val="28"/>
              </w:rPr>
            </w:pPr>
            <w:r w:rsidRPr="00884A1F">
              <w:rPr>
                <w:bCs/>
                <w:szCs w:val="28"/>
              </w:rPr>
              <w:t>волк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12"/>
              </w:numPr>
              <w:snapToGrid w:val="0"/>
              <w:rPr>
                <w:bCs/>
                <w:szCs w:val="28"/>
              </w:rPr>
            </w:pPr>
            <w:r w:rsidRPr="00884A1F">
              <w:rPr>
                <w:bCs/>
                <w:szCs w:val="28"/>
              </w:rPr>
              <w:t>медведь</w:t>
            </w:r>
          </w:p>
        </w:tc>
        <w:tc>
          <w:tcPr>
            <w:tcW w:w="1985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- различение домашних животных:</w:t>
            </w:r>
          </w:p>
        </w:tc>
        <w:tc>
          <w:tcPr>
            <w:tcW w:w="1985" w:type="dxa"/>
            <w:tcBorders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12"/>
              </w:numPr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корова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12"/>
              </w:numPr>
              <w:snapToGrid w:val="0"/>
              <w:rPr>
                <w:bCs/>
                <w:szCs w:val="28"/>
              </w:rPr>
            </w:pPr>
            <w:r w:rsidRPr="00884A1F">
              <w:rPr>
                <w:bCs/>
                <w:szCs w:val="28"/>
              </w:rPr>
              <w:t>свинья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12"/>
              </w:numPr>
              <w:snapToGrid w:val="0"/>
              <w:rPr>
                <w:bCs/>
                <w:szCs w:val="28"/>
              </w:rPr>
            </w:pPr>
            <w:r w:rsidRPr="00884A1F">
              <w:rPr>
                <w:bCs/>
                <w:szCs w:val="28"/>
              </w:rPr>
              <w:t>лошадь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12"/>
              </w:numPr>
              <w:snapToGrid w:val="0"/>
              <w:rPr>
                <w:bCs/>
                <w:szCs w:val="28"/>
              </w:rPr>
            </w:pPr>
            <w:r w:rsidRPr="00884A1F">
              <w:rPr>
                <w:bCs/>
                <w:szCs w:val="28"/>
              </w:rPr>
              <w:t>кот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12"/>
              </w:numPr>
              <w:snapToGrid w:val="0"/>
              <w:rPr>
                <w:bCs/>
                <w:szCs w:val="28"/>
              </w:rPr>
            </w:pPr>
            <w:r w:rsidRPr="00884A1F">
              <w:rPr>
                <w:bCs/>
                <w:szCs w:val="28"/>
              </w:rPr>
              <w:t>собака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b/>
                <w:bCs/>
                <w:szCs w:val="28"/>
              </w:rPr>
            </w:pPr>
            <w:r w:rsidRPr="00884A1F">
              <w:rPr>
                <w:b/>
                <w:bCs/>
                <w:szCs w:val="28"/>
              </w:rPr>
              <w:t>Растительный мир</w:t>
            </w:r>
          </w:p>
        </w:tc>
        <w:tc>
          <w:tcPr>
            <w:tcW w:w="1985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bCs/>
                <w:szCs w:val="28"/>
              </w:rPr>
            </w:pPr>
            <w:r w:rsidRPr="00884A1F">
              <w:rPr>
                <w:bCs/>
                <w:szCs w:val="28"/>
              </w:rPr>
              <w:t>- различение отдельных фруктов:</w:t>
            </w:r>
          </w:p>
        </w:tc>
        <w:tc>
          <w:tcPr>
            <w:tcW w:w="1985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13"/>
              </w:numPr>
              <w:snapToGrid w:val="0"/>
              <w:rPr>
                <w:bCs/>
                <w:szCs w:val="28"/>
              </w:rPr>
            </w:pPr>
            <w:r w:rsidRPr="00884A1F">
              <w:rPr>
                <w:bCs/>
                <w:szCs w:val="28"/>
              </w:rPr>
              <w:t>яблоко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13"/>
              </w:numPr>
              <w:snapToGrid w:val="0"/>
              <w:rPr>
                <w:bCs/>
                <w:szCs w:val="28"/>
              </w:rPr>
            </w:pPr>
            <w:r w:rsidRPr="00884A1F">
              <w:rPr>
                <w:bCs/>
                <w:szCs w:val="28"/>
              </w:rPr>
              <w:t>груша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13"/>
              </w:numPr>
              <w:snapToGrid w:val="0"/>
              <w:rPr>
                <w:bCs/>
                <w:szCs w:val="28"/>
              </w:rPr>
            </w:pPr>
            <w:r w:rsidRPr="00884A1F">
              <w:rPr>
                <w:bCs/>
                <w:szCs w:val="28"/>
              </w:rPr>
              <w:t>банан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13"/>
              </w:numPr>
              <w:snapToGrid w:val="0"/>
              <w:rPr>
                <w:bCs/>
                <w:szCs w:val="28"/>
              </w:rPr>
            </w:pPr>
            <w:r w:rsidRPr="00884A1F">
              <w:rPr>
                <w:bCs/>
                <w:szCs w:val="28"/>
              </w:rPr>
              <w:t>лимон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563113">
            <w:pPr>
              <w:pStyle w:val="af2"/>
              <w:widowControl w:val="0"/>
              <w:numPr>
                <w:ilvl w:val="0"/>
                <w:numId w:val="13"/>
              </w:numPr>
              <w:snapToGrid w:val="0"/>
              <w:rPr>
                <w:bCs/>
                <w:szCs w:val="28"/>
              </w:rPr>
            </w:pPr>
            <w:r w:rsidRPr="00884A1F">
              <w:rPr>
                <w:bCs/>
                <w:szCs w:val="28"/>
              </w:rPr>
              <w:t>апельсин</w:t>
            </w:r>
          </w:p>
        </w:tc>
        <w:tc>
          <w:tcPr>
            <w:tcW w:w="1985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bCs/>
                <w:szCs w:val="28"/>
              </w:rPr>
            </w:pPr>
            <w:r w:rsidRPr="00884A1F">
              <w:rPr>
                <w:bCs/>
                <w:szCs w:val="28"/>
              </w:rPr>
              <w:t>- различение отдельных овощей:</w:t>
            </w:r>
          </w:p>
        </w:tc>
        <w:tc>
          <w:tcPr>
            <w:tcW w:w="1985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помидор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огурец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капуста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морковь</w:t>
            </w:r>
          </w:p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картофель</w:t>
            </w:r>
          </w:p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лук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rPr>
          <w:trHeight w:val="454"/>
        </w:trPr>
        <w:tc>
          <w:tcPr>
            <w:tcW w:w="9640" w:type="dxa"/>
            <w:gridSpan w:val="3"/>
            <w:shd w:val="clear" w:color="auto" w:fill="BFBFBF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Человек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shd w:val="clear" w:color="auto" w:fill="auto"/>
            <w:vAlign w:val="center"/>
          </w:tcPr>
          <w:p w:rsidR="00935BFA" w:rsidRPr="00884A1F" w:rsidRDefault="00935BFA" w:rsidP="00884A1F"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884A1F">
              <w:rPr>
                <w:rFonts w:ascii="Times New Roman" w:hAnsi="Times New Roman" w:cs="Times New Roman"/>
                <w:i w:val="0"/>
              </w:rPr>
              <w:lastRenderedPageBreak/>
              <w:t>Самообслуживание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shd w:val="clear" w:color="auto" w:fill="auto"/>
            <w:vAlign w:val="center"/>
          </w:tcPr>
          <w:p w:rsidR="00935BFA" w:rsidRPr="00884A1F" w:rsidRDefault="00935BFA" w:rsidP="00884A1F">
            <w:pPr>
              <w:pStyle w:val="2"/>
              <w:snapToGrid w:val="0"/>
              <w:rPr>
                <w:rFonts w:ascii="Times New Roman" w:hAnsi="Times New Roman" w:cs="Times New Roman"/>
              </w:rPr>
            </w:pPr>
            <w:r w:rsidRPr="00884A1F">
              <w:rPr>
                <w:rFonts w:ascii="Times New Roman" w:hAnsi="Times New Roman" w:cs="Times New Roman"/>
              </w:rPr>
              <w:t>Прием пищи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shd w:val="clear" w:color="auto" w:fill="auto"/>
            <w:vAlign w:val="center"/>
          </w:tcPr>
          <w:p w:rsidR="00935BFA" w:rsidRPr="00884A1F" w:rsidRDefault="00935BFA" w:rsidP="00884A1F">
            <w:pPr>
              <w:pStyle w:val="2"/>
              <w:snapToGrid w:val="0"/>
              <w:rPr>
                <w:rFonts w:ascii="Times New Roman" w:hAnsi="Times New Roman" w:cs="Times New Roman"/>
                <w:b w:val="0"/>
                <w:i w:val="0"/>
              </w:rPr>
            </w:pPr>
            <w:r w:rsidRPr="00884A1F">
              <w:rPr>
                <w:rFonts w:ascii="Times New Roman" w:hAnsi="Times New Roman" w:cs="Times New Roman"/>
                <w:b w:val="0"/>
                <w:i w:val="0"/>
              </w:rPr>
              <w:t>- еда вилкой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shd w:val="clear" w:color="auto" w:fill="auto"/>
            <w:vAlign w:val="center"/>
          </w:tcPr>
          <w:p w:rsidR="00935BFA" w:rsidRPr="00884A1F" w:rsidRDefault="00935BFA" w:rsidP="00884A1F">
            <w:pPr>
              <w:pStyle w:val="2"/>
              <w:snapToGrid w:val="0"/>
              <w:rPr>
                <w:rFonts w:ascii="Times New Roman" w:hAnsi="Times New Roman" w:cs="Times New Roman"/>
                <w:i w:val="0"/>
              </w:rPr>
            </w:pPr>
            <w:r w:rsidRPr="00884A1F">
              <w:rPr>
                <w:rFonts w:ascii="Times New Roman" w:hAnsi="Times New Roman" w:cs="Times New Roman"/>
                <w:i w:val="0"/>
              </w:rPr>
              <w:t>Обращение с одеждой и обувью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pStyle w:val="2"/>
              <w:snapToGrid w:val="0"/>
              <w:rPr>
                <w:rFonts w:ascii="Times New Roman" w:hAnsi="Times New Roman" w:cs="Times New Roman"/>
              </w:rPr>
            </w:pPr>
            <w:r w:rsidRPr="00884A1F">
              <w:rPr>
                <w:rFonts w:ascii="Times New Roman" w:hAnsi="Times New Roman" w:cs="Times New Roman"/>
              </w:rPr>
              <w:t>Раздевание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pStyle w:val="2"/>
              <w:snapToGrid w:val="0"/>
              <w:rPr>
                <w:rFonts w:ascii="Times New Roman" w:hAnsi="Times New Roman" w:cs="Times New Roman"/>
                <w:b w:val="0"/>
                <w:i w:val="0"/>
              </w:rPr>
            </w:pPr>
            <w:r w:rsidRPr="00884A1F">
              <w:rPr>
                <w:rFonts w:ascii="Times New Roman" w:hAnsi="Times New Roman" w:cs="Times New Roman"/>
                <w:b w:val="0"/>
                <w:i w:val="0"/>
              </w:rPr>
              <w:t>- снятие отдельных предметов одежды:</w:t>
            </w:r>
          </w:p>
        </w:tc>
        <w:tc>
          <w:tcPr>
            <w:tcW w:w="1985" w:type="dxa"/>
            <w:tcBorders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563113">
            <w:pPr>
              <w:pStyle w:val="2"/>
              <w:numPr>
                <w:ilvl w:val="0"/>
                <w:numId w:val="15"/>
              </w:numPr>
              <w:suppressAutoHyphens/>
              <w:snapToGrid w:val="0"/>
              <w:spacing w:before="0" w:after="0"/>
              <w:rPr>
                <w:rFonts w:ascii="Times New Roman" w:hAnsi="Times New Roman" w:cs="Times New Roman"/>
                <w:b w:val="0"/>
                <w:i w:val="0"/>
              </w:rPr>
            </w:pPr>
            <w:r w:rsidRPr="00884A1F">
              <w:rPr>
                <w:rFonts w:ascii="Times New Roman" w:hAnsi="Times New Roman" w:cs="Times New Roman"/>
                <w:b w:val="0"/>
                <w:i w:val="0"/>
              </w:rPr>
              <w:t>свитер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563113">
            <w:pPr>
              <w:pStyle w:val="2"/>
              <w:numPr>
                <w:ilvl w:val="0"/>
                <w:numId w:val="15"/>
              </w:numPr>
              <w:suppressAutoHyphens/>
              <w:snapToGrid w:val="0"/>
              <w:spacing w:before="0" w:after="0"/>
              <w:rPr>
                <w:rFonts w:ascii="Times New Roman" w:hAnsi="Times New Roman" w:cs="Times New Roman"/>
                <w:b w:val="0"/>
                <w:i w:val="0"/>
              </w:rPr>
            </w:pPr>
            <w:r w:rsidRPr="00884A1F">
              <w:rPr>
                <w:rFonts w:ascii="Times New Roman" w:hAnsi="Times New Roman" w:cs="Times New Roman"/>
                <w:b w:val="0"/>
                <w:i w:val="0"/>
              </w:rPr>
              <w:t>футболка</w:t>
            </w:r>
          </w:p>
        </w:tc>
        <w:tc>
          <w:tcPr>
            <w:tcW w:w="1985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pStyle w:val="2"/>
              <w:snapToGrid w:val="0"/>
              <w:ind w:left="34"/>
              <w:rPr>
                <w:rFonts w:ascii="Times New Roman" w:hAnsi="Times New Roman" w:cs="Times New Roman"/>
                <w:b w:val="0"/>
                <w:i w:val="0"/>
              </w:rPr>
            </w:pPr>
            <w:r w:rsidRPr="00884A1F">
              <w:rPr>
                <w:rFonts w:ascii="Times New Roman" w:hAnsi="Times New Roman" w:cs="Times New Roman"/>
                <w:b w:val="0"/>
                <w:i w:val="0"/>
              </w:rPr>
              <w:t>- расстегивание: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563113">
            <w:pPr>
              <w:pStyle w:val="2"/>
              <w:numPr>
                <w:ilvl w:val="0"/>
                <w:numId w:val="16"/>
              </w:numPr>
              <w:suppressAutoHyphens/>
              <w:snapToGrid w:val="0"/>
              <w:spacing w:before="0" w:after="0"/>
              <w:rPr>
                <w:rFonts w:ascii="Times New Roman" w:hAnsi="Times New Roman" w:cs="Times New Roman"/>
                <w:b w:val="0"/>
                <w:i w:val="0"/>
              </w:rPr>
            </w:pPr>
            <w:r w:rsidRPr="00884A1F">
              <w:rPr>
                <w:rFonts w:ascii="Times New Roman" w:hAnsi="Times New Roman" w:cs="Times New Roman"/>
                <w:b w:val="0"/>
                <w:i w:val="0"/>
              </w:rPr>
              <w:t>молнии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563113">
            <w:pPr>
              <w:pStyle w:val="2"/>
              <w:numPr>
                <w:ilvl w:val="0"/>
                <w:numId w:val="16"/>
              </w:numPr>
              <w:suppressAutoHyphens/>
              <w:snapToGrid w:val="0"/>
              <w:spacing w:before="0" w:after="0"/>
              <w:rPr>
                <w:rFonts w:ascii="Times New Roman" w:hAnsi="Times New Roman" w:cs="Times New Roman"/>
                <w:b w:val="0"/>
                <w:i w:val="0"/>
              </w:rPr>
            </w:pPr>
            <w:r w:rsidRPr="00884A1F">
              <w:rPr>
                <w:rFonts w:ascii="Times New Roman" w:hAnsi="Times New Roman" w:cs="Times New Roman"/>
                <w:b w:val="0"/>
                <w:i w:val="0"/>
              </w:rPr>
              <w:t>кнопок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:rsidR="00935BFA" w:rsidRDefault="00935BFA" w:rsidP="00884A1F">
            <w:pPr>
              <w:pStyle w:val="Standard"/>
              <w:ind w:firstLine="34"/>
              <w:jc w:val="both"/>
              <w:textAlignment w:val="auto"/>
              <w:rPr>
                <w:b/>
                <w:i/>
                <w:sz w:val="28"/>
                <w:szCs w:val="28"/>
              </w:rPr>
            </w:pPr>
            <w:r w:rsidRPr="00884A1F">
              <w:rPr>
                <w:b/>
                <w:i/>
                <w:sz w:val="28"/>
                <w:szCs w:val="28"/>
              </w:rPr>
              <w:t>Одевание</w:t>
            </w:r>
          </w:p>
          <w:p w:rsidR="00884A1F" w:rsidRPr="00884A1F" w:rsidRDefault="00884A1F" w:rsidP="00884A1F">
            <w:pPr>
              <w:pStyle w:val="Standard"/>
              <w:ind w:firstLine="34"/>
              <w:jc w:val="both"/>
              <w:textAlignment w:val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Standard"/>
              <w:ind w:firstLine="34"/>
              <w:jc w:val="both"/>
              <w:textAlignment w:val="auto"/>
              <w:rPr>
                <w:sz w:val="28"/>
                <w:szCs w:val="28"/>
              </w:rPr>
            </w:pPr>
            <w:r w:rsidRPr="00884A1F">
              <w:rPr>
                <w:sz w:val="28"/>
                <w:szCs w:val="28"/>
              </w:rPr>
              <w:t>- застегивание:</w:t>
            </w:r>
          </w:p>
        </w:tc>
        <w:tc>
          <w:tcPr>
            <w:tcW w:w="1985" w:type="dxa"/>
            <w:tcBorders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Standard"/>
              <w:numPr>
                <w:ilvl w:val="0"/>
                <w:numId w:val="17"/>
              </w:numPr>
              <w:autoSpaceDN/>
              <w:jc w:val="both"/>
              <w:textAlignment w:val="auto"/>
              <w:rPr>
                <w:sz w:val="28"/>
                <w:szCs w:val="28"/>
              </w:rPr>
            </w:pPr>
            <w:r w:rsidRPr="00884A1F">
              <w:rPr>
                <w:sz w:val="28"/>
                <w:szCs w:val="28"/>
              </w:rPr>
              <w:t>липучек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2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Standard"/>
              <w:numPr>
                <w:ilvl w:val="0"/>
                <w:numId w:val="17"/>
              </w:numPr>
              <w:autoSpaceDN/>
              <w:jc w:val="both"/>
              <w:textAlignment w:val="auto"/>
              <w:rPr>
                <w:sz w:val="28"/>
                <w:szCs w:val="28"/>
              </w:rPr>
            </w:pPr>
            <w:r w:rsidRPr="00884A1F">
              <w:rPr>
                <w:sz w:val="28"/>
                <w:szCs w:val="28"/>
              </w:rPr>
              <w:t>кнопок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2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2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2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Standard"/>
              <w:numPr>
                <w:ilvl w:val="0"/>
                <w:numId w:val="17"/>
              </w:numPr>
              <w:autoSpaceDN/>
              <w:jc w:val="both"/>
              <w:textAlignment w:val="auto"/>
              <w:rPr>
                <w:sz w:val="28"/>
                <w:szCs w:val="28"/>
              </w:rPr>
            </w:pPr>
            <w:r w:rsidRPr="00884A1F">
              <w:rPr>
                <w:sz w:val="28"/>
                <w:szCs w:val="28"/>
              </w:rPr>
              <w:t>пуговиц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2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дд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2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2" w:space="0" w:color="BFBFBF"/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563113">
            <w:pPr>
              <w:pStyle w:val="Standard"/>
              <w:numPr>
                <w:ilvl w:val="0"/>
                <w:numId w:val="17"/>
              </w:numPr>
              <w:autoSpaceDN/>
              <w:jc w:val="both"/>
              <w:textAlignment w:val="auto"/>
              <w:rPr>
                <w:sz w:val="28"/>
                <w:szCs w:val="28"/>
              </w:rPr>
            </w:pPr>
            <w:r w:rsidRPr="00884A1F">
              <w:rPr>
                <w:sz w:val="28"/>
                <w:szCs w:val="28"/>
              </w:rPr>
              <w:t>молнии</w:t>
            </w:r>
          </w:p>
        </w:tc>
        <w:tc>
          <w:tcPr>
            <w:tcW w:w="1985" w:type="dxa"/>
            <w:tcBorders>
              <w:top w:val="dashed" w:sz="2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дд</w:t>
            </w:r>
          </w:p>
        </w:tc>
        <w:tc>
          <w:tcPr>
            <w:tcW w:w="1843" w:type="dxa"/>
            <w:tcBorders>
              <w:top w:val="dashed" w:sz="2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Standard"/>
              <w:ind w:firstLine="34"/>
              <w:jc w:val="both"/>
              <w:textAlignment w:val="auto"/>
              <w:rPr>
                <w:sz w:val="28"/>
                <w:szCs w:val="28"/>
                <w:highlight w:val="yellow"/>
              </w:rPr>
            </w:pPr>
            <w:r w:rsidRPr="00884A1F">
              <w:rPr>
                <w:sz w:val="28"/>
                <w:szCs w:val="28"/>
              </w:rPr>
              <w:t>- надевание предмета одежды:</w:t>
            </w:r>
          </w:p>
        </w:tc>
        <w:tc>
          <w:tcPr>
            <w:tcW w:w="1985" w:type="dxa"/>
            <w:tcBorders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Standard"/>
              <w:numPr>
                <w:ilvl w:val="0"/>
                <w:numId w:val="18"/>
              </w:numPr>
              <w:autoSpaceDN/>
              <w:jc w:val="both"/>
              <w:textAlignment w:val="auto"/>
              <w:rPr>
                <w:sz w:val="28"/>
                <w:szCs w:val="28"/>
              </w:rPr>
            </w:pPr>
            <w:r w:rsidRPr="00884A1F">
              <w:rPr>
                <w:sz w:val="28"/>
                <w:szCs w:val="28"/>
              </w:rPr>
              <w:t>шапка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2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Standard"/>
              <w:numPr>
                <w:ilvl w:val="0"/>
                <w:numId w:val="18"/>
              </w:numPr>
              <w:autoSpaceDN/>
              <w:jc w:val="both"/>
              <w:textAlignment w:val="auto"/>
              <w:rPr>
                <w:sz w:val="28"/>
                <w:szCs w:val="28"/>
              </w:rPr>
            </w:pPr>
            <w:r w:rsidRPr="00884A1F">
              <w:rPr>
                <w:sz w:val="28"/>
                <w:szCs w:val="28"/>
              </w:rPr>
              <w:t>свитер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2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2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2" w:space="0" w:color="BFBFBF"/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563113">
            <w:pPr>
              <w:pStyle w:val="Standard"/>
              <w:numPr>
                <w:ilvl w:val="0"/>
                <w:numId w:val="18"/>
              </w:numPr>
              <w:autoSpaceDN/>
              <w:jc w:val="both"/>
              <w:textAlignment w:val="auto"/>
              <w:rPr>
                <w:sz w:val="28"/>
                <w:szCs w:val="28"/>
              </w:rPr>
            </w:pPr>
            <w:r w:rsidRPr="00884A1F">
              <w:rPr>
                <w:sz w:val="28"/>
                <w:szCs w:val="28"/>
              </w:rPr>
              <w:t>футболка</w:t>
            </w:r>
          </w:p>
          <w:p w:rsidR="00884A1F" w:rsidRPr="00884A1F" w:rsidRDefault="00884A1F" w:rsidP="00884A1F">
            <w:pPr>
              <w:pStyle w:val="Standard"/>
              <w:autoSpaceDN/>
              <w:ind w:left="754"/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ashed" w:sz="2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2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Standard"/>
              <w:ind w:left="34"/>
              <w:jc w:val="both"/>
              <w:textAlignment w:val="auto"/>
              <w:rPr>
                <w:b/>
                <w:sz w:val="28"/>
                <w:szCs w:val="28"/>
              </w:rPr>
            </w:pPr>
            <w:r w:rsidRPr="00884A1F">
              <w:rPr>
                <w:b/>
                <w:sz w:val="28"/>
                <w:szCs w:val="28"/>
              </w:rPr>
              <w:t>Туалет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Standard"/>
              <w:ind w:left="34"/>
              <w:jc w:val="both"/>
              <w:textAlignment w:val="auto"/>
              <w:rPr>
                <w:sz w:val="28"/>
                <w:szCs w:val="28"/>
              </w:rPr>
            </w:pPr>
            <w:r w:rsidRPr="00884A1F">
              <w:rPr>
                <w:sz w:val="28"/>
                <w:szCs w:val="28"/>
              </w:rPr>
              <w:t>- сообщение о желании сходить в туалет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pStyle w:val="Standard"/>
              <w:ind w:left="34"/>
              <w:jc w:val="both"/>
              <w:textAlignment w:val="auto"/>
              <w:rPr>
                <w:sz w:val="28"/>
                <w:szCs w:val="28"/>
              </w:rPr>
            </w:pPr>
            <w:r w:rsidRPr="00884A1F">
              <w:rPr>
                <w:sz w:val="28"/>
                <w:szCs w:val="28"/>
              </w:rPr>
              <w:t>- пользование туалетной бумагой</w:t>
            </w:r>
          </w:p>
        </w:tc>
        <w:tc>
          <w:tcPr>
            <w:tcW w:w="1985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Гигиена тела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i/>
                <w:sz w:val="28"/>
                <w:szCs w:val="28"/>
              </w:rPr>
              <w:t>Уход за полостью рта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чистка зубов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полоскание полости рта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rPr>
          <w:trHeight w:val="751"/>
        </w:trPr>
        <w:tc>
          <w:tcPr>
            <w:tcW w:w="5812" w:type="dxa"/>
            <w:vMerge w:val="restart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Standard"/>
              <w:rPr>
                <w:b/>
                <w:sz w:val="28"/>
                <w:szCs w:val="28"/>
              </w:rPr>
            </w:pPr>
            <w:r w:rsidRPr="00884A1F">
              <w:rPr>
                <w:color w:val="000000"/>
                <w:sz w:val="28"/>
                <w:szCs w:val="28"/>
              </w:rPr>
              <w:t>- соблюдение последовательности действий при чистке зубов и полоскании полости рта:</w:t>
            </w:r>
          </w:p>
          <w:p w:rsidR="00935BFA" w:rsidRPr="00884A1F" w:rsidRDefault="00935BFA" w:rsidP="00563113">
            <w:pPr>
              <w:pStyle w:val="Standard"/>
              <w:numPr>
                <w:ilvl w:val="0"/>
                <w:numId w:val="34"/>
              </w:numPr>
              <w:tabs>
                <w:tab w:val="left" w:pos="360"/>
              </w:tabs>
              <w:autoSpaceDN/>
              <w:rPr>
                <w:b/>
                <w:sz w:val="28"/>
                <w:szCs w:val="28"/>
              </w:rPr>
            </w:pPr>
            <w:r w:rsidRPr="00884A1F">
              <w:rPr>
                <w:color w:val="000000"/>
                <w:sz w:val="28"/>
                <w:szCs w:val="28"/>
              </w:rPr>
              <w:t>открывание тюбика с зубной пастой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4"/>
              </w:num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color w:val="000000"/>
                <w:sz w:val="28"/>
                <w:szCs w:val="28"/>
              </w:rPr>
              <w:t>намачивание</w:t>
            </w:r>
            <w:r w:rsidRPr="00884A1F">
              <w:rPr>
                <w:rFonts w:ascii="Times New Roman" w:hAnsi="Times New Roman"/>
                <w:sz w:val="28"/>
                <w:szCs w:val="28"/>
              </w:rPr>
              <w:t xml:space="preserve">  щетки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4"/>
              </w:num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выдавливание зубной пасты на зубную щетку</w:t>
            </w:r>
          </w:p>
        </w:tc>
        <w:tc>
          <w:tcPr>
            <w:tcW w:w="3828" w:type="dxa"/>
            <w:gridSpan w:val="2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highlight w:val="yellow"/>
              </w:rPr>
            </w:pPr>
          </w:p>
        </w:tc>
      </w:tr>
      <w:tr w:rsidR="00935BFA" w:rsidRPr="002156B9" w:rsidTr="00884A1F">
        <w:tc>
          <w:tcPr>
            <w:tcW w:w="5812" w:type="dxa"/>
            <w:vMerge/>
            <w:shd w:val="clear" w:color="auto" w:fill="auto"/>
          </w:tcPr>
          <w:p w:rsidR="00935BFA" w:rsidRPr="00884A1F" w:rsidRDefault="00935BFA" w:rsidP="00563113">
            <w:pPr>
              <w:pStyle w:val="Standard"/>
              <w:numPr>
                <w:ilvl w:val="0"/>
                <w:numId w:val="34"/>
              </w:numPr>
              <w:tabs>
                <w:tab w:val="left" w:pos="360"/>
              </w:tabs>
              <w:autoSpaceDN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1985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  <w:tc>
          <w:tcPr>
            <w:tcW w:w="1843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vMerge/>
            <w:tcBorders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Standard"/>
              <w:numPr>
                <w:ilvl w:val="0"/>
                <w:numId w:val="34"/>
              </w:numPr>
              <w:tabs>
                <w:tab w:val="left" w:pos="360"/>
              </w:tabs>
              <w:autoSpaceDN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Standard"/>
              <w:numPr>
                <w:ilvl w:val="0"/>
                <w:numId w:val="34"/>
              </w:numPr>
              <w:tabs>
                <w:tab w:val="left" w:pos="360"/>
              </w:tabs>
              <w:autoSpaceDN/>
              <w:rPr>
                <w:b/>
                <w:sz w:val="28"/>
                <w:szCs w:val="28"/>
              </w:rPr>
            </w:pPr>
            <w:r w:rsidRPr="00884A1F">
              <w:rPr>
                <w:sz w:val="28"/>
                <w:szCs w:val="28"/>
              </w:rPr>
              <w:lastRenderedPageBreak/>
              <w:t>чистка зубов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numPr>
                <w:ilvl w:val="0"/>
                <w:numId w:val="34"/>
              </w:num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полоскание рта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numPr>
                <w:ilvl w:val="0"/>
                <w:numId w:val="34"/>
              </w:num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мытье щетки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numPr>
                <w:ilvl w:val="0"/>
                <w:numId w:val="34"/>
              </w:num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закрывание тюбика с зубной пастой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</w:tr>
      <w:tr w:rsidR="00935BFA" w:rsidRPr="002156B9" w:rsidTr="00884A1F">
        <w:trPr>
          <w:trHeight w:val="497"/>
        </w:trPr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  <w:highlight w:val="yellow"/>
              </w:rPr>
            </w:pPr>
            <w:r w:rsidRPr="00884A1F">
              <w:rPr>
                <w:rFonts w:ascii="Times New Roman" w:hAnsi="Times New Roman"/>
                <w:b/>
                <w:i/>
                <w:sz w:val="28"/>
                <w:szCs w:val="28"/>
              </w:rPr>
              <w:t>Уход за волосами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rPr>
          <w:trHeight w:val="497"/>
        </w:trPr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Standard"/>
              <w:ind w:left="57"/>
              <w:jc w:val="both"/>
              <w:rPr>
                <w:b/>
                <w:sz w:val="28"/>
                <w:szCs w:val="28"/>
                <w:highlight w:val="yellow"/>
              </w:rPr>
            </w:pPr>
            <w:r w:rsidRPr="00884A1F">
              <w:rPr>
                <w:sz w:val="28"/>
                <w:szCs w:val="28"/>
              </w:rPr>
              <w:t xml:space="preserve">- расчесывание волос 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rPr>
          <w:trHeight w:val="497"/>
        </w:trPr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Представление о себе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rPr>
          <w:trHeight w:val="497"/>
        </w:trPr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различение частей тела: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6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рука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6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нога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6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туловище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6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 xml:space="preserve">живот 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6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голова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6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шея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6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волосы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6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уши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rPr>
          <w:trHeight w:val="497"/>
        </w:trPr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884A1F">
              <w:rPr>
                <w:rFonts w:ascii="Times New Roman" w:hAnsi="Times New Roman"/>
                <w:sz w:val="28"/>
                <w:szCs w:val="28"/>
              </w:rPr>
              <w:t>различение частей лица: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5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нос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5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рот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5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глаза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5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брови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5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зубы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5"/>
              </w:num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язык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П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+</w:t>
            </w:r>
          </w:p>
        </w:tc>
      </w:tr>
      <w:tr w:rsidR="00935BFA" w:rsidRPr="002156B9" w:rsidTr="00884A1F">
        <w:trPr>
          <w:trHeight w:val="454"/>
        </w:trPr>
        <w:tc>
          <w:tcPr>
            <w:tcW w:w="9640" w:type="dxa"/>
            <w:gridSpan w:val="3"/>
            <w:tcBorders>
              <w:top w:val="dashed" w:sz="4" w:space="0" w:color="BFBFBF"/>
            </w:tcBorders>
            <w:shd w:val="clear" w:color="auto" w:fill="D9D9D9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Окружающий социальный мир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узнавание предметов одежды: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28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куртка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28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брюки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28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шапка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28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шарф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28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свитер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28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футболка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узнавание предметов обуви: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29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сапоги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29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ботинки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29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кроссовки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29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тапки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29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сандалии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_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_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_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_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узнавание предметов мебели: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0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стол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0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lastRenderedPageBreak/>
              <w:t>стул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0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шкаф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0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кровать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0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диван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lastRenderedPageBreak/>
              <w:t>- узнавание учебных принадлежностей: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1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кисточка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1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краски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1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карандаши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1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пластилин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1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бумага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1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ножницы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1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шило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1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коврик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1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доска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узнавание предметов посуды:</w:t>
            </w:r>
          </w:p>
          <w:p w:rsidR="00935BFA" w:rsidRPr="00884A1F" w:rsidRDefault="00935BFA" w:rsidP="00563113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кружка</w:t>
            </w:r>
          </w:p>
          <w:p w:rsidR="00935BFA" w:rsidRPr="00884A1F" w:rsidRDefault="00935BFA" w:rsidP="00563113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тарелка</w:t>
            </w:r>
          </w:p>
          <w:p w:rsidR="00935BFA" w:rsidRPr="00884A1F" w:rsidRDefault="00935BFA" w:rsidP="00563113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ложка</w:t>
            </w:r>
          </w:p>
          <w:p w:rsidR="00935BFA" w:rsidRPr="00884A1F" w:rsidRDefault="00935BFA" w:rsidP="00563113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вилка</w:t>
            </w:r>
          </w:p>
          <w:p w:rsidR="00935BFA" w:rsidRPr="00884A1F" w:rsidRDefault="00935BFA" w:rsidP="00563113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нож</w:t>
            </w:r>
          </w:p>
          <w:p w:rsidR="00935BFA" w:rsidRPr="00884A1F" w:rsidRDefault="00935BFA" w:rsidP="00563113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кастрюля</w:t>
            </w:r>
          </w:p>
          <w:p w:rsidR="00884A1F" w:rsidRPr="00884A1F" w:rsidRDefault="00935BFA" w:rsidP="00884A1F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чайник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single" w:sz="4" w:space="0" w:color="auto"/>
            </w:tcBorders>
            <w:shd w:val="clear" w:color="auto" w:fill="auto"/>
          </w:tcPr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узнавание предметов бытовой техники:</w:t>
            </w:r>
          </w:p>
          <w:p w:rsidR="00935BFA" w:rsidRPr="00884A1F" w:rsidRDefault="00935BFA" w:rsidP="00563113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телевизор</w:t>
            </w:r>
          </w:p>
          <w:p w:rsidR="00935BFA" w:rsidRPr="00884A1F" w:rsidRDefault="00935BFA" w:rsidP="00563113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утюг</w:t>
            </w:r>
          </w:p>
          <w:p w:rsidR="00935BFA" w:rsidRPr="00884A1F" w:rsidRDefault="00935BFA" w:rsidP="00563113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холодильник</w:t>
            </w:r>
          </w:p>
          <w:p w:rsidR="00935BFA" w:rsidRPr="00884A1F" w:rsidRDefault="00935BFA" w:rsidP="00563113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компьютер</w:t>
            </w:r>
          </w:p>
          <w:p w:rsidR="00884A1F" w:rsidRPr="00884A1F" w:rsidRDefault="00884A1F" w:rsidP="00884A1F">
            <w:pPr>
              <w:pStyle w:val="a4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ashed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rPr>
          <w:trHeight w:val="454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Музыка и движение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single" w:sz="4" w:space="0" w:color="auto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узнавание музыкальных инструментов по звучанию:</w:t>
            </w:r>
          </w:p>
        </w:tc>
        <w:tc>
          <w:tcPr>
            <w:tcW w:w="1985" w:type="dxa"/>
            <w:tcBorders>
              <w:top w:val="single" w:sz="4" w:space="0" w:color="auto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numPr>
                <w:ilvl w:val="0"/>
                <w:numId w:val="22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барабан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numPr>
                <w:ilvl w:val="0"/>
                <w:numId w:val="22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маракас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numPr>
                <w:ilvl w:val="0"/>
                <w:numId w:val="22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бубенцы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numPr>
                <w:ilvl w:val="0"/>
                <w:numId w:val="22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бубен</w:t>
            </w:r>
          </w:p>
        </w:tc>
        <w:tc>
          <w:tcPr>
            <w:tcW w:w="1985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различение тихого и громкого звучания музыки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pStyle w:val="21"/>
              <w:ind w:left="0"/>
              <w:rPr>
                <w:sz w:val="28"/>
                <w:szCs w:val="28"/>
              </w:rPr>
            </w:pPr>
            <w:r w:rsidRPr="00884A1F">
              <w:rPr>
                <w:b/>
                <w:sz w:val="28"/>
                <w:szCs w:val="28"/>
              </w:rPr>
              <w:t>Игра на музыкальных инструментах</w:t>
            </w:r>
          </w:p>
        </w:tc>
        <w:tc>
          <w:tcPr>
            <w:tcW w:w="1985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освоение приемов игры на музыкальных инструментах, не имеющих звукоряд:</w:t>
            </w:r>
          </w:p>
        </w:tc>
        <w:tc>
          <w:tcPr>
            <w:tcW w:w="1985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23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lastRenderedPageBreak/>
              <w:t>барабан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23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маракас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23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бубенцы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23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бубен</w:t>
            </w:r>
          </w:p>
        </w:tc>
        <w:tc>
          <w:tcPr>
            <w:tcW w:w="1985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передача тихого и громкого звучания игрой на музыкальном инструменте:</w:t>
            </w:r>
          </w:p>
        </w:tc>
        <w:tc>
          <w:tcPr>
            <w:tcW w:w="1985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24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барабан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24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маракас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24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бубенцы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563113">
            <w:pPr>
              <w:pStyle w:val="21"/>
              <w:numPr>
                <w:ilvl w:val="0"/>
                <w:numId w:val="24"/>
              </w:numPr>
              <w:tabs>
                <w:tab w:val="clear" w:pos="1320"/>
              </w:tabs>
              <w:spacing w:line="240" w:lineRule="atLeast"/>
              <w:rPr>
                <w:b/>
                <w:sz w:val="28"/>
                <w:szCs w:val="28"/>
              </w:rPr>
            </w:pPr>
            <w:r w:rsidRPr="00884A1F">
              <w:rPr>
                <w:sz w:val="28"/>
                <w:szCs w:val="28"/>
              </w:rPr>
              <w:t>бубен</w:t>
            </w:r>
          </w:p>
        </w:tc>
        <w:tc>
          <w:tcPr>
            <w:tcW w:w="1985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21"/>
              <w:ind w:left="34"/>
              <w:rPr>
                <w:sz w:val="28"/>
                <w:szCs w:val="28"/>
              </w:rPr>
            </w:pPr>
            <w:r w:rsidRPr="00884A1F">
              <w:rPr>
                <w:sz w:val="28"/>
                <w:szCs w:val="28"/>
              </w:rPr>
              <w:t>- сопровождение мелодии игрой на музыкальном инструменте:</w:t>
            </w:r>
          </w:p>
        </w:tc>
        <w:tc>
          <w:tcPr>
            <w:tcW w:w="1985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24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барабан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24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маракас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24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бубенцы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21"/>
              <w:numPr>
                <w:ilvl w:val="0"/>
                <w:numId w:val="24"/>
              </w:numPr>
              <w:tabs>
                <w:tab w:val="clear" w:pos="1320"/>
              </w:tabs>
              <w:spacing w:line="240" w:lineRule="atLeast"/>
              <w:rPr>
                <w:b/>
                <w:sz w:val="28"/>
                <w:szCs w:val="28"/>
              </w:rPr>
            </w:pPr>
            <w:r w:rsidRPr="00884A1F">
              <w:rPr>
                <w:sz w:val="28"/>
                <w:szCs w:val="28"/>
              </w:rPr>
              <w:t>бубен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pStyle w:val="21"/>
              <w:ind w:left="34"/>
              <w:rPr>
                <w:b/>
                <w:sz w:val="28"/>
                <w:szCs w:val="28"/>
              </w:rPr>
            </w:pPr>
            <w:r w:rsidRPr="00884A1F">
              <w:rPr>
                <w:b/>
                <w:sz w:val="28"/>
                <w:szCs w:val="28"/>
              </w:rPr>
              <w:t>Движение под музыку</w:t>
            </w:r>
          </w:p>
        </w:tc>
        <w:tc>
          <w:tcPr>
            <w:tcW w:w="1985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21"/>
              <w:ind w:left="0"/>
              <w:rPr>
                <w:sz w:val="28"/>
                <w:szCs w:val="28"/>
              </w:rPr>
            </w:pPr>
            <w:r w:rsidRPr="00884A1F">
              <w:rPr>
                <w:sz w:val="28"/>
                <w:szCs w:val="28"/>
              </w:rPr>
              <w:t>- выполнение отдельных танцевальных движений под музыку:</w:t>
            </w:r>
          </w:p>
        </w:tc>
        <w:tc>
          <w:tcPr>
            <w:tcW w:w="1985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21"/>
              <w:numPr>
                <w:ilvl w:val="0"/>
                <w:numId w:val="25"/>
              </w:numPr>
              <w:tabs>
                <w:tab w:val="clear" w:pos="1320"/>
              </w:tabs>
              <w:spacing w:line="240" w:lineRule="atLeast"/>
              <w:rPr>
                <w:sz w:val="28"/>
                <w:szCs w:val="28"/>
              </w:rPr>
            </w:pPr>
            <w:r w:rsidRPr="00884A1F">
              <w:rPr>
                <w:sz w:val="28"/>
                <w:szCs w:val="28"/>
              </w:rPr>
              <w:t>топанье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21"/>
              <w:numPr>
                <w:ilvl w:val="0"/>
                <w:numId w:val="25"/>
              </w:numPr>
              <w:tabs>
                <w:tab w:val="clear" w:pos="1320"/>
              </w:tabs>
              <w:spacing w:line="240" w:lineRule="atLeast"/>
              <w:rPr>
                <w:sz w:val="28"/>
                <w:szCs w:val="28"/>
              </w:rPr>
            </w:pPr>
            <w:r w:rsidRPr="00884A1F">
              <w:rPr>
                <w:sz w:val="28"/>
                <w:szCs w:val="28"/>
              </w:rPr>
              <w:t>хлопанье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numPr>
                <w:ilvl w:val="0"/>
                <w:numId w:val="25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покачивание с одной ноги на другую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numPr>
                <w:ilvl w:val="0"/>
                <w:numId w:val="25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прыганье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numPr>
                <w:ilvl w:val="0"/>
                <w:numId w:val="25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кружение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numPr>
                <w:ilvl w:val="0"/>
                <w:numId w:val="25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приседание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выполнение под музыку действий с предметами (платок, кукла, погремушка)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соблюдение последовательности простейших танцевальных движений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ведение хоровода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rPr>
          <w:trHeight w:val="454"/>
        </w:trPr>
        <w:tc>
          <w:tcPr>
            <w:tcW w:w="9640" w:type="dxa"/>
            <w:gridSpan w:val="3"/>
            <w:tcBorders>
              <w:top w:val="dashed" w:sz="4" w:space="0" w:color="BFBFBF"/>
            </w:tcBorders>
            <w:shd w:val="clear" w:color="auto" w:fill="D9D9D9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Изобразительная деятельность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Рисование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i/>
                <w:sz w:val="28"/>
                <w:szCs w:val="28"/>
              </w:rPr>
              <w:t>Приемы работы с карандашом и кистью</w:t>
            </w:r>
          </w:p>
        </w:tc>
        <w:tc>
          <w:tcPr>
            <w:tcW w:w="1985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соблюдение последовательности действий при работе с красками:</w:t>
            </w:r>
          </w:p>
        </w:tc>
        <w:tc>
          <w:tcPr>
            <w:tcW w:w="1985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19"/>
              </w:numPr>
              <w:suppressAutoHyphens/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eastAsia="Times New Roman CYR" w:hAnsi="Times New Roman"/>
                <w:sz w:val="28"/>
                <w:szCs w:val="28"/>
              </w:rPr>
              <w:t xml:space="preserve">опускание кисти в баночку с водой 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numPr>
                <w:ilvl w:val="0"/>
                <w:numId w:val="19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eastAsia="Times New Roman CYR" w:hAnsi="Times New Roman"/>
                <w:sz w:val="28"/>
                <w:szCs w:val="28"/>
              </w:rPr>
              <w:t>снятие лишней воды с кисти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19"/>
              </w:numPr>
              <w:suppressAutoHyphens/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eastAsia="Times New Roman CYR" w:hAnsi="Times New Roman"/>
                <w:sz w:val="28"/>
                <w:szCs w:val="28"/>
              </w:rPr>
              <w:t>опускание ворса кисти в краску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19"/>
              </w:numPr>
              <w:suppressAutoHyphens/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eastAsia="Times New Roman CYR" w:hAnsi="Times New Roman"/>
                <w:sz w:val="28"/>
                <w:szCs w:val="28"/>
              </w:rPr>
              <w:t>снятие лишней краски о край баночки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19"/>
              </w:numPr>
              <w:suppressAutoHyphens/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eastAsia="Times New Roman CYR" w:hAnsi="Times New Roman"/>
                <w:sz w:val="28"/>
                <w:szCs w:val="28"/>
              </w:rPr>
              <w:t>рисование на листе бумаги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numPr>
                <w:ilvl w:val="0"/>
                <w:numId w:val="19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eastAsia="Times New Roman CYR" w:hAnsi="Times New Roman"/>
                <w:sz w:val="28"/>
                <w:szCs w:val="28"/>
              </w:rPr>
              <w:lastRenderedPageBreak/>
              <w:t>опускание кисти в воду и т.д.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i/>
                <w:sz w:val="28"/>
                <w:szCs w:val="28"/>
              </w:rPr>
              <w:t>Рисование основных элементов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рисование точек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соединение точек</w:t>
            </w:r>
          </w:p>
        </w:tc>
        <w:tc>
          <w:tcPr>
            <w:tcW w:w="1985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рисование линий</w:t>
            </w:r>
          </w:p>
        </w:tc>
        <w:tc>
          <w:tcPr>
            <w:tcW w:w="1985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вертикальных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numPr>
                <w:ilvl w:val="0"/>
                <w:numId w:val="20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горизонтальных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i/>
                <w:sz w:val="28"/>
                <w:szCs w:val="28"/>
              </w:rPr>
              <w:t>Предметное рисование</w:t>
            </w:r>
          </w:p>
        </w:tc>
        <w:tc>
          <w:tcPr>
            <w:tcW w:w="1985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  <w:bottom w:val="single" w:sz="4" w:space="0" w:color="000000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рисование контура предмета:</w:t>
            </w:r>
          </w:p>
        </w:tc>
        <w:tc>
          <w:tcPr>
            <w:tcW w:w="1985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numPr>
                <w:ilvl w:val="0"/>
                <w:numId w:val="21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по контурным линиям</w:t>
            </w:r>
          </w:p>
        </w:tc>
        <w:tc>
          <w:tcPr>
            <w:tcW w:w="1985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  <w:bottom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563113">
            <w:pPr>
              <w:pStyle w:val="a3"/>
              <w:numPr>
                <w:ilvl w:val="0"/>
                <w:numId w:val="21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по опорным точкам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i/>
                <w:sz w:val="28"/>
                <w:szCs w:val="28"/>
              </w:rPr>
              <w:t>Выполнение работы в контуре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закрашивание внутри контура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Лепка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i/>
                <w:sz w:val="28"/>
                <w:szCs w:val="28"/>
              </w:rPr>
              <w:t>Подготовка материала к работе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 xml:space="preserve">- разминание материала 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i/>
                <w:sz w:val="28"/>
                <w:szCs w:val="28"/>
              </w:rPr>
              <w:t>Деление на части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отрывание куска материала от целого куска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откручивание куска материала от целого куска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i/>
                <w:sz w:val="28"/>
                <w:szCs w:val="28"/>
              </w:rPr>
              <w:t>Придание формы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катание шарика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катание колбаски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выдавливание формы формочками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i/>
                <w:sz w:val="28"/>
                <w:szCs w:val="28"/>
              </w:rPr>
              <w:t>Видоизменение формы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сгибание колбаски в кольцо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Аппликация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i/>
                <w:sz w:val="28"/>
                <w:szCs w:val="28"/>
              </w:rPr>
              <w:t>Работа с бумагой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сминание бумаги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разрывание бумаги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i/>
                <w:sz w:val="28"/>
                <w:szCs w:val="28"/>
              </w:rPr>
              <w:t>Работа с клеем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намазывание всей поверхности клеем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i/>
                <w:sz w:val="28"/>
                <w:szCs w:val="28"/>
              </w:rPr>
              <w:t>Работа с шилом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выкалывание шилом по контуру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i/>
                <w:sz w:val="28"/>
                <w:szCs w:val="28"/>
              </w:rPr>
              <w:t>Составление аппликации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сборка изображения объекта из нескольких деталей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9640" w:type="dxa"/>
            <w:gridSpan w:val="3"/>
            <w:tcBorders>
              <w:top w:val="dashed" w:sz="4" w:space="0" w:color="BFBFBF"/>
            </w:tcBorders>
            <w:shd w:val="clear" w:color="auto" w:fill="D9D9D9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Адаптивная физкультура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Физическая подготовка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i/>
                <w:sz w:val="28"/>
                <w:szCs w:val="28"/>
              </w:rPr>
              <w:t>Построение и перестроение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 xml:space="preserve">- принятие основной стойки для построения и </w:t>
            </w:r>
            <w:r w:rsidRPr="00884A1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перестроения 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lastRenderedPageBreak/>
              <w:t>- построение в колонну по одному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размыкание на вытянутые руки в стороны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ходьба в колонне по одному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 xml:space="preserve">- бег </w:t>
            </w:r>
            <w:r w:rsidRPr="00884A1F">
              <w:rPr>
                <w:rFonts w:ascii="Times New Roman" w:hAnsi="Times New Roman"/>
                <w:spacing w:val="-2"/>
                <w:sz w:val="28"/>
                <w:szCs w:val="28"/>
              </w:rPr>
              <w:t>в колонне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i/>
                <w:sz w:val="28"/>
                <w:szCs w:val="28"/>
              </w:rPr>
              <w:t>Общеразвивающие упражнения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 xml:space="preserve">- вдох и выдох через рот 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вдох и выдох через нос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сжимание и разжимание кистей рук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одновременное сгибание в кулак пальцев на одной руке, разгибание на другой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круговые движения кистью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движения руками в разных направлениях в положении «стоя»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круговые движения руками в исходном положении «руки к плечам»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13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наклоны головы вперед, назад, в стороны, повороты и круговые движения.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наклоны и повороты туловища в сочетании с движениями рук и в положении «руки на затылок», вверх, в стороны.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наклоны туловища вперед, назад, в стороны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ходьба с высоким подниманием колен вверх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полуприсед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поднимание на носках в положении «стоя»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 xml:space="preserve">- ходьба: </w:t>
            </w:r>
          </w:p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 xml:space="preserve">по доске, положенной на пол </w:t>
            </w:r>
          </w:p>
          <w:p w:rsidR="00935BFA" w:rsidRPr="00884A1F" w:rsidRDefault="00935BFA" w:rsidP="00563113">
            <w:pPr>
              <w:pStyle w:val="a3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ходьба по гимнастической скамейке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прыжки на двух ногах: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8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на месте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8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с продвижением вперед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стойка у вертикальной плоскости в правильной осанке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ходьба по кругу, взявшись за руки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15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ходьба в умеренном темпе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спокойный бег с правильной координацией движений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ползание: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9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на четвереньках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39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на животе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 xml:space="preserve">- лазание по гимнастической стенке: 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40"/>
              </w:num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вверх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40"/>
              </w:num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вниз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lastRenderedPageBreak/>
              <w:t>- броски мяча двумя руками: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41"/>
              </w:num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вверх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41"/>
              </w:num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о пол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ловля мяча двумя руками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передача в шеренге: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42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мяча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42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гимнастической палки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i/>
                <w:sz w:val="28"/>
                <w:szCs w:val="28"/>
              </w:rPr>
              <w:t>Санки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передвижение санок за веревку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сидение на санках с сохранением равновесия во время передвижения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удержание равновесия при спуске санок с горы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подъем после падения с санок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i/>
                <w:sz w:val="28"/>
                <w:szCs w:val="28"/>
              </w:rPr>
              <w:t>Спортивные и подвижные игры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соблюдение правил игры «Выше ноги от земли»: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43"/>
              </w:num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бег вокруг батута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43"/>
              </w:num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запрыгивание на батут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соблюдение правила игры «Жмурки», «Лиса и зайцы»: убегание от водящего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соблюдение правил игры «Строим дом»: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44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соблюдение очередности при переносе модулей</w:t>
            </w:r>
          </w:p>
          <w:p w:rsidR="00935BFA" w:rsidRPr="00884A1F" w:rsidRDefault="00935BFA" w:rsidP="00563113">
            <w:pPr>
              <w:pStyle w:val="a3"/>
              <w:numPr>
                <w:ilvl w:val="0"/>
                <w:numId w:val="44"/>
              </w:num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составление «башни»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b/>
                <w:szCs w:val="28"/>
              </w:rPr>
            </w:pPr>
            <w:r w:rsidRPr="00884A1F">
              <w:rPr>
                <w:b/>
                <w:szCs w:val="28"/>
              </w:rPr>
              <w:t>Велосипедная подготовка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- посадка на трехколесный велосипед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f2"/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- управление велосипедом:</w:t>
            </w:r>
          </w:p>
          <w:p w:rsidR="00935BFA" w:rsidRPr="00884A1F" w:rsidRDefault="00935BFA" w:rsidP="00563113">
            <w:pPr>
              <w:pStyle w:val="af2"/>
              <w:numPr>
                <w:ilvl w:val="0"/>
                <w:numId w:val="45"/>
              </w:numPr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по прямой</w:t>
            </w:r>
          </w:p>
          <w:p w:rsidR="00935BFA" w:rsidRPr="00884A1F" w:rsidRDefault="00935BFA" w:rsidP="00563113">
            <w:pPr>
              <w:pStyle w:val="af2"/>
              <w:numPr>
                <w:ilvl w:val="0"/>
                <w:numId w:val="45"/>
              </w:numPr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поворот по большому радиусу</w:t>
            </w:r>
          </w:p>
          <w:p w:rsidR="00935BFA" w:rsidRPr="00884A1F" w:rsidRDefault="00935BFA" w:rsidP="00563113">
            <w:pPr>
              <w:pStyle w:val="af2"/>
              <w:numPr>
                <w:ilvl w:val="0"/>
                <w:numId w:val="45"/>
              </w:numPr>
              <w:snapToGrid w:val="0"/>
              <w:rPr>
                <w:szCs w:val="28"/>
              </w:rPr>
            </w:pPr>
            <w:r w:rsidRPr="00884A1F">
              <w:rPr>
                <w:szCs w:val="28"/>
              </w:rPr>
              <w:t>вращение педалей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дд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дд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дд</w:t>
            </w:r>
          </w:p>
        </w:tc>
      </w:tr>
      <w:tr w:rsidR="00935BFA" w:rsidRPr="002156B9" w:rsidTr="00884A1F">
        <w:tc>
          <w:tcPr>
            <w:tcW w:w="9640" w:type="dxa"/>
            <w:gridSpan w:val="3"/>
            <w:tcBorders>
              <w:top w:val="dashed" w:sz="4" w:space="0" w:color="BFBFBF"/>
            </w:tcBorders>
            <w:shd w:val="clear" w:color="auto" w:fill="D9D9D9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Предметно-практические действия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Действия с материалами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разминание материала (тесто, пластилин)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сминание материала (бумага)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разрывание материала (бумага)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переливание материала (вода) двумя руками из одной емкости в другую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пересыпание материала (крупа) двумя руками из одной емкости в другую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 xml:space="preserve">- наматывание нити на клубок (шпагата, </w:t>
            </w:r>
            <w:r w:rsidRPr="00884A1F">
              <w:rPr>
                <w:rFonts w:ascii="Times New Roman" w:hAnsi="Times New Roman"/>
                <w:sz w:val="28"/>
                <w:szCs w:val="28"/>
              </w:rPr>
              <w:lastRenderedPageBreak/>
              <w:t>шерстяной нити)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Действия с предметами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 xml:space="preserve">- сжимание предмета: </w:t>
            </w:r>
          </w:p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мокрая губка</w:t>
            </w:r>
          </w:p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прищепка</w:t>
            </w:r>
          </w:p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пинцет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нанизывание предметов на нить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вставление предметов (мелких деталей мозаики в отверстия)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вращение предмета (открывание и закрывание пластиковых бутылок)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5812" w:type="dxa"/>
            <w:tcBorders>
              <w:top w:val="dashed" w:sz="4" w:space="0" w:color="BFBFBF"/>
            </w:tcBorders>
            <w:shd w:val="clear" w:color="auto" w:fill="auto"/>
          </w:tcPr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- закрывание предмета:</w:t>
            </w:r>
          </w:p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 xml:space="preserve">коробок </w:t>
            </w:r>
          </w:p>
          <w:p w:rsidR="00935BFA" w:rsidRPr="00884A1F" w:rsidRDefault="00935BFA" w:rsidP="00884A1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84A1F">
              <w:rPr>
                <w:rFonts w:ascii="Times New Roman" w:hAnsi="Times New Roman"/>
                <w:sz w:val="28"/>
                <w:szCs w:val="28"/>
              </w:rPr>
              <w:t>банок (с капроновыми крышками)</w:t>
            </w:r>
          </w:p>
        </w:tc>
        <w:tc>
          <w:tcPr>
            <w:tcW w:w="1985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843" w:type="dxa"/>
            <w:tcBorders>
              <w:top w:val="dashed" w:sz="4" w:space="0" w:color="BFBFBF"/>
            </w:tcBorders>
            <w:shd w:val="clear" w:color="auto" w:fill="auto"/>
            <w:vAlign w:val="center"/>
          </w:tcPr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  <w:p w:rsidR="00935BFA" w:rsidRPr="00884A1F" w:rsidRDefault="00935BFA" w:rsidP="00884A1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4A1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</w:tbl>
    <w:p w:rsidR="00935BFA" w:rsidRPr="002F2576" w:rsidRDefault="00935BFA" w:rsidP="00935BFA">
      <w:pPr>
        <w:rPr>
          <w:rFonts w:ascii="Times New Roman" w:hAnsi="Times New Roman"/>
        </w:rPr>
      </w:pPr>
    </w:p>
    <w:p w:rsidR="00884A1F" w:rsidRDefault="00884A1F" w:rsidP="00884A1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4A1F" w:rsidRDefault="00935BFA" w:rsidP="00884A1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2F2576">
        <w:rPr>
          <w:rFonts w:ascii="Times New Roman" w:hAnsi="Times New Roman"/>
          <w:b/>
          <w:sz w:val="28"/>
          <w:szCs w:val="28"/>
          <w:lang w:val="en-US"/>
        </w:rPr>
        <w:t>6.3</w:t>
      </w:r>
      <w:r w:rsidRPr="002F2576">
        <w:rPr>
          <w:rFonts w:ascii="Times New Roman" w:hAnsi="Times New Roman"/>
          <w:b/>
          <w:sz w:val="28"/>
          <w:szCs w:val="28"/>
        </w:rPr>
        <w:t xml:space="preserve">. Нравственное </w:t>
      </w:r>
      <w:r w:rsidR="00884A1F">
        <w:rPr>
          <w:rFonts w:ascii="Times New Roman" w:hAnsi="Times New Roman"/>
          <w:b/>
          <w:sz w:val="28"/>
          <w:szCs w:val="28"/>
        </w:rPr>
        <w:t>развитие</w:t>
      </w:r>
    </w:p>
    <w:p w:rsidR="00935BFA" w:rsidRDefault="00935BFA" w:rsidP="00563113">
      <w:pPr>
        <w:pStyle w:val="a4"/>
        <w:numPr>
          <w:ilvl w:val="0"/>
          <w:numId w:val="105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221CC">
        <w:rPr>
          <w:rFonts w:ascii="Times New Roman" w:hAnsi="Times New Roman"/>
          <w:sz w:val="28"/>
          <w:szCs w:val="28"/>
        </w:rPr>
        <w:t xml:space="preserve">Способность замечать и запоминать происходящее, радоваться новому дню, замечая какие события, встречи, изменения происходят в жизни; </w:t>
      </w:r>
    </w:p>
    <w:p w:rsidR="00935BFA" w:rsidRPr="000221CC" w:rsidRDefault="00935BFA" w:rsidP="00563113">
      <w:pPr>
        <w:pStyle w:val="a4"/>
        <w:numPr>
          <w:ilvl w:val="0"/>
          <w:numId w:val="105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221CC">
        <w:rPr>
          <w:rFonts w:ascii="Times New Roman" w:hAnsi="Times New Roman"/>
          <w:sz w:val="28"/>
          <w:szCs w:val="28"/>
        </w:rPr>
        <w:t>Доброжелательное отношение к окружающим; умение устанавливать контакт, общаться и взаимодействовать с детьми и взрослыми с использованием общепринятых форм общения, как вербальных, так и невербальных; доверительное отношение и желание взаимодействовать с взрослым (во время гигиенических процеду</w:t>
      </w:r>
      <w:r>
        <w:rPr>
          <w:rFonts w:ascii="Times New Roman" w:hAnsi="Times New Roman"/>
          <w:sz w:val="28"/>
          <w:szCs w:val="28"/>
        </w:rPr>
        <w:t>р, одевания, приема пищи и др.);</w:t>
      </w:r>
    </w:p>
    <w:p w:rsidR="00935BFA" w:rsidRDefault="00935BFA" w:rsidP="00563113">
      <w:pPr>
        <w:pStyle w:val="a4"/>
        <w:numPr>
          <w:ilvl w:val="0"/>
          <w:numId w:val="105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221CC">
        <w:rPr>
          <w:rFonts w:ascii="Times New Roman" w:hAnsi="Times New Roman"/>
          <w:sz w:val="28"/>
          <w:szCs w:val="28"/>
        </w:rPr>
        <w:t xml:space="preserve">Умение выражать свои желания, делая выбор; </w:t>
      </w:r>
    </w:p>
    <w:p w:rsidR="00935BFA" w:rsidRPr="000221CC" w:rsidRDefault="00935BFA" w:rsidP="00563113">
      <w:pPr>
        <w:pStyle w:val="a4"/>
        <w:numPr>
          <w:ilvl w:val="0"/>
          <w:numId w:val="105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221CC">
        <w:rPr>
          <w:rFonts w:ascii="Times New Roman" w:hAnsi="Times New Roman"/>
          <w:sz w:val="28"/>
          <w:szCs w:val="28"/>
        </w:rPr>
        <w:t xml:space="preserve">Усвоение правил совместной деятельности в общении, в игре, учебе, работе, досуге. </w:t>
      </w:r>
    </w:p>
    <w:p w:rsidR="00935BFA" w:rsidRPr="002F2576" w:rsidRDefault="00935BFA" w:rsidP="00935BFA">
      <w:pPr>
        <w:rPr>
          <w:rFonts w:ascii="Times New Roman" w:hAnsi="Times New Roman"/>
          <w:b/>
          <w:sz w:val="28"/>
          <w:szCs w:val="28"/>
        </w:rPr>
      </w:pPr>
    </w:p>
    <w:p w:rsidR="00CE47C7" w:rsidRDefault="00935BFA" w:rsidP="00CE47C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2F2576">
        <w:rPr>
          <w:rFonts w:ascii="Times New Roman" w:hAnsi="Times New Roman"/>
          <w:b/>
          <w:sz w:val="28"/>
          <w:szCs w:val="28"/>
        </w:rPr>
        <w:t xml:space="preserve">6.4. </w:t>
      </w:r>
      <w:r w:rsidRPr="008D3323">
        <w:rPr>
          <w:rFonts w:ascii="Times New Roman" w:hAnsi="Times New Roman"/>
          <w:b/>
          <w:sz w:val="28"/>
          <w:szCs w:val="28"/>
        </w:rPr>
        <w:t xml:space="preserve">Формирование </w:t>
      </w:r>
      <w:r w:rsidRPr="002F2576">
        <w:rPr>
          <w:rFonts w:ascii="Times New Roman" w:hAnsi="Times New Roman"/>
          <w:b/>
          <w:sz w:val="28"/>
          <w:szCs w:val="28"/>
        </w:rPr>
        <w:t xml:space="preserve">экологической культуры, </w:t>
      </w:r>
    </w:p>
    <w:p w:rsidR="00935BFA" w:rsidRDefault="00935BFA" w:rsidP="00CE47C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2F2576">
        <w:rPr>
          <w:rFonts w:ascii="Times New Roman" w:hAnsi="Times New Roman"/>
          <w:b/>
          <w:sz w:val="28"/>
          <w:szCs w:val="28"/>
        </w:rPr>
        <w:t>здорового и безопасного образа жизни.</w:t>
      </w:r>
    </w:p>
    <w:p w:rsidR="00935BFA" w:rsidRPr="002F2576" w:rsidRDefault="00935BFA" w:rsidP="00563113">
      <w:pPr>
        <w:pStyle w:val="a4"/>
        <w:numPr>
          <w:ilvl w:val="0"/>
          <w:numId w:val="49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2F2576">
        <w:rPr>
          <w:rFonts w:ascii="Times New Roman" w:hAnsi="Times New Roman"/>
          <w:sz w:val="28"/>
          <w:szCs w:val="28"/>
        </w:rPr>
        <w:t>Готовность безбоязненно обращаться к врачу по любым вопросам, связанным с о</w:t>
      </w:r>
      <w:r>
        <w:rPr>
          <w:rFonts w:ascii="Times New Roman" w:hAnsi="Times New Roman"/>
          <w:sz w:val="28"/>
          <w:szCs w:val="28"/>
        </w:rPr>
        <w:t>собенностями состояния здоровья;</w:t>
      </w:r>
    </w:p>
    <w:p w:rsidR="00935BFA" w:rsidRPr="000221CC" w:rsidRDefault="00935BFA" w:rsidP="00563113">
      <w:pPr>
        <w:pStyle w:val="a4"/>
        <w:numPr>
          <w:ilvl w:val="0"/>
          <w:numId w:val="49"/>
        </w:numPr>
        <w:spacing w:line="276" w:lineRule="auto"/>
        <w:rPr>
          <w:rFonts w:ascii="Times New Roman" w:hAnsi="Times New Roman"/>
          <w:b/>
          <w:sz w:val="28"/>
          <w:szCs w:val="28"/>
        </w:rPr>
      </w:pPr>
      <w:r w:rsidRPr="000221CC">
        <w:rPr>
          <w:rFonts w:ascii="Times New Roman" w:hAnsi="Times New Roman"/>
          <w:sz w:val="28"/>
          <w:szCs w:val="28"/>
        </w:rPr>
        <w:t>Безопасн</w:t>
      </w:r>
      <w:r>
        <w:rPr>
          <w:rFonts w:ascii="Times New Roman" w:hAnsi="Times New Roman"/>
          <w:sz w:val="28"/>
          <w:szCs w:val="28"/>
        </w:rPr>
        <w:t>ое поведение в окружающей среде.</w:t>
      </w:r>
    </w:p>
    <w:p w:rsidR="00935BFA" w:rsidRDefault="00935BFA" w:rsidP="00935BFA">
      <w:pPr>
        <w:rPr>
          <w:rFonts w:ascii="Times New Roman" w:hAnsi="Times New Roman"/>
          <w:b/>
          <w:sz w:val="28"/>
          <w:szCs w:val="28"/>
        </w:rPr>
      </w:pPr>
    </w:p>
    <w:p w:rsidR="00935BFA" w:rsidRPr="000221CC" w:rsidRDefault="00935BFA" w:rsidP="00CE47C7">
      <w:pPr>
        <w:jc w:val="center"/>
        <w:rPr>
          <w:rFonts w:ascii="Times New Roman" w:hAnsi="Times New Roman"/>
          <w:b/>
          <w:sz w:val="28"/>
          <w:szCs w:val="28"/>
        </w:rPr>
      </w:pPr>
      <w:r w:rsidRPr="000221CC">
        <w:rPr>
          <w:rFonts w:ascii="Times New Roman" w:hAnsi="Times New Roman"/>
          <w:b/>
          <w:sz w:val="28"/>
          <w:szCs w:val="28"/>
          <w:lang w:val="en-US"/>
        </w:rPr>
        <w:t xml:space="preserve">6.5. </w:t>
      </w:r>
      <w:r w:rsidRPr="000221CC">
        <w:rPr>
          <w:rFonts w:ascii="Times New Roman" w:hAnsi="Times New Roman"/>
          <w:b/>
          <w:sz w:val="28"/>
          <w:szCs w:val="28"/>
        </w:rPr>
        <w:t>Внеурочная деятельность.</w:t>
      </w:r>
    </w:p>
    <w:p w:rsidR="00935BFA" w:rsidRPr="002F2576" w:rsidRDefault="00935BFA" w:rsidP="00935BFA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51" w:type="dxa"/>
        <w:tblLook w:val="04A0"/>
      </w:tblPr>
      <w:tblGrid>
        <w:gridCol w:w="2565"/>
        <w:gridCol w:w="3493"/>
        <w:gridCol w:w="3493"/>
      </w:tblGrid>
      <w:tr w:rsidR="00935BFA" w:rsidRPr="002156B9" w:rsidTr="00935BFA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2156B9" w:rsidRDefault="00935BFA" w:rsidP="00884A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Название мероприятия</w:t>
            </w:r>
          </w:p>
          <w:p w:rsidR="00935BFA" w:rsidRPr="002156B9" w:rsidRDefault="00935BFA" w:rsidP="00884A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2156B9" w:rsidRDefault="00935BFA" w:rsidP="00884A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Планируемая деятельность ребенка в мероприятии</w:t>
            </w:r>
          </w:p>
          <w:p w:rsidR="00935BFA" w:rsidRPr="002156B9" w:rsidRDefault="00935BFA" w:rsidP="00884A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2156B9" w:rsidRDefault="00935BFA" w:rsidP="00884A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Участие ребенка в мероприятии</w:t>
            </w:r>
          </w:p>
        </w:tc>
      </w:tr>
      <w:tr w:rsidR="00935BFA" w:rsidRPr="002156B9" w:rsidTr="00935BFA">
        <w:trPr>
          <w:trHeight w:val="624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lastRenderedPageBreak/>
              <w:t>«1 сентября – День Знаний»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присутствие на торжественной линейке, праздничном завтраке, концерте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031264" w:rsidP="00884A1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Евгения</w:t>
            </w:r>
            <w:r w:rsidR="00935BFA" w:rsidRPr="002156B9">
              <w:rPr>
                <w:rFonts w:ascii="Times New Roman" w:hAnsi="Times New Roman"/>
                <w:sz w:val="28"/>
                <w:szCs w:val="28"/>
              </w:rPr>
              <w:t xml:space="preserve"> присутствовала на линейке, праздничном завтраке, с интересом смотрела праздничный концерт</w:t>
            </w: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5BFA" w:rsidRPr="002156B9" w:rsidTr="00935BFA">
        <w:trPr>
          <w:trHeight w:val="624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«Мама, папа, я – спортивная семья»</w:t>
            </w: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участие в спортивных эстафетах</w:t>
            </w: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031264" w:rsidP="000312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Предполагается присутствие Евгении</w:t>
            </w:r>
            <w:r w:rsidR="00935BFA" w:rsidRPr="002156B9">
              <w:rPr>
                <w:rFonts w:ascii="Times New Roman" w:hAnsi="Times New Roman"/>
                <w:sz w:val="28"/>
                <w:szCs w:val="28"/>
              </w:rPr>
              <w:t xml:space="preserve"> на мероприятии</w:t>
            </w:r>
          </w:p>
        </w:tc>
      </w:tr>
      <w:tr w:rsidR="00935BFA" w:rsidRPr="002156B9" w:rsidTr="00935BFA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«Новый год»</w:t>
            </w: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подготовка к мероприятию: изготовление украшений класса, новогодних открыток;</w:t>
            </w: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участие в новогоднем празднике</w:t>
            </w:r>
          </w:p>
          <w:p w:rsidR="00935BFA" w:rsidRPr="002156B9" w:rsidRDefault="00935BFA" w:rsidP="00884A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207D12" w:rsidP="00884A1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Предполагается присутствие Евгении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 xml:space="preserve"> на мероприятии </w:t>
            </w:r>
          </w:p>
          <w:p w:rsidR="00935BFA" w:rsidRPr="002156B9" w:rsidRDefault="00935BFA" w:rsidP="00884A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35BFA" w:rsidRPr="002156B9" w:rsidRDefault="00935BFA" w:rsidP="00884A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35BFA" w:rsidRPr="002156B9" w:rsidRDefault="00935BFA" w:rsidP="00884A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935BFA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«Масленица»</w:t>
            </w: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подготовка к мероприятию: знакомство с атрибутами праздника, приготовление теста и выпекание блинов; участие в мероприятии</w:t>
            </w:r>
          </w:p>
          <w:p w:rsidR="00935BFA" w:rsidRPr="002156B9" w:rsidRDefault="00935BFA" w:rsidP="00884A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207D12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7D12">
              <w:rPr>
                <w:rFonts w:ascii="Times New Roman" w:hAnsi="Times New Roman"/>
                <w:sz w:val="28"/>
                <w:szCs w:val="28"/>
              </w:rPr>
              <w:t>Предполагается присутствие и участие.</w:t>
            </w:r>
          </w:p>
        </w:tc>
      </w:tr>
      <w:tr w:rsidR="00935BFA" w:rsidRPr="002156B9" w:rsidTr="00935BFA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«Пасха»</w:t>
            </w: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подготовка к мероприятию: покраска яиц, изготовление украшений, оформление холла</w:t>
            </w:r>
          </w:p>
          <w:p w:rsidR="00935BFA" w:rsidRPr="002156B9" w:rsidRDefault="00935BFA" w:rsidP="00884A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C7" w:rsidRPr="002156B9" w:rsidRDefault="00207D12" w:rsidP="00884A1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Предполагается присутствие и участие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935BFA" w:rsidRPr="002156B9" w:rsidTr="00935BFA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Игра</w:t>
            </w: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игры с мячом, куклой, настольные дидактические игры «Лото», «Домино», игры в сенсорной комнате, подвижные игры в спортивном зале </w:t>
            </w: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C7" w:rsidRPr="002156B9" w:rsidRDefault="00207D12" w:rsidP="00207D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Евгения</w:t>
            </w:r>
            <w:r w:rsidR="00935BFA" w:rsidRPr="002156B9">
              <w:rPr>
                <w:rFonts w:ascii="Times New Roman" w:hAnsi="Times New Roman"/>
                <w:sz w:val="28"/>
                <w:szCs w:val="28"/>
              </w:rPr>
              <w:t xml:space="preserve"> с удовольствием играла с куклами (кормила, переодевала, мыла куклу, укладывала спать). Девочка научилась соблюдать правила игры «Лото». Она без труда находила одинаковые картинки, накладывала их друг на друга. Также </w:t>
            </w:r>
            <w:r>
              <w:rPr>
                <w:rFonts w:ascii="Times New Roman" w:hAnsi="Times New Roman"/>
                <w:sz w:val="28"/>
                <w:szCs w:val="28"/>
              </w:rPr>
              <w:t>Евгения</w:t>
            </w:r>
            <w:r w:rsidR="00935BFA" w:rsidRPr="002156B9">
              <w:rPr>
                <w:rFonts w:ascii="Times New Roman" w:hAnsi="Times New Roman"/>
                <w:sz w:val="28"/>
                <w:szCs w:val="28"/>
              </w:rPr>
              <w:t xml:space="preserve"> училась играть в «Домино». Трудность представляло соединение двух деталей игры. </w:t>
            </w:r>
            <w:r>
              <w:rPr>
                <w:rFonts w:ascii="Times New Roman" w:hAnsi="Times New Roman"/>
                <w:sz w:val="28"/>
                <w:szCs w:val="28"/>
              </w:rPr>
              <w:t>Девочка</w:t>
            </w:r>
            <w:r w:rsidR="00935BFA" w:rsidRPr="002156B9">
              <w:rPr>
                <w:rFonts w:ascii="Times New Roman" w:hAnsi="Times New Roman"/>
                <w:sz w:val="28"/>
                <w:szCs w:val="28"/>
              </w:rPr>
              <w:t xml:space="preserve"> принимала </w:t>
            </w:r>
            <w:r w:rsidR="00935BFA" w:rsidRPr="002156B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участие в подвижных играх в спортивном зале, трудность представляет понимание правил игры. </w:t>
            </w:r>
          </w:p>
        </w:tc>
      </w:tr>
      <w:tr w:rsidR="00935BFA" w:rsidRPr="002156B9" w:rsidTr="00935BFA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lastRenderedPageBreak/>
              <w:t>Прогулки на улице</w:t>
            </w: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35BFA" w:rsidRPr="002156B9" w:rsidRDefault="00935BFA" w:rsidP="00884A1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2156B9" w:rsidRDefault="00935BFA" w:rsidP="00884A1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2156B9" w:rsidRDefault="00935BFA" w:rsidP="00884A1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игры с мячом, парашютом, в сенсорном саду, подвижные игры, экскурсия в лес, парк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В рамках предмета природа и человек девочка </w:t>
            </w:r>
          </w:p>
          <w:p w:rsidR="00CE47C7" w:rsidRPr="002156B9" w:rsidRDefault="00935BFA" w:rsidP="00207D12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ходила на экскурсию в </w:t>
            </w:r>
            <w:r w:rsidR="00207D12">
              <w:rPr>
                <w:rFonts w:ascii="Times New Roman" w:hAnsi="Times New Roman"/>
                <w:sz w:val="28"/>
                <w:szCs w:val="28"/>
              </w:rPr>
              <w:t>парк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 xml:space="preserve">, наблюдала за сезонными изменениями. </w:t>
            </w:r>
          </w:p>
        </w:tc>
      </w:tr>
      <w:tr w:rsidR="00935BFA" w:rsidRPr="002156B9" w:rsidTr="00935BFA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Посещение храма</w:t>
            </w: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присутствие на богослужении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C7" w:rsidRPr="002156B9" w:rsidRDefault="00207D12" w:rsidP="00CE47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Предполагается присутствие и участие</w:t>
            </w:r>
            <w:r w:rsidR="00935BFA" w:rsidRPr="002156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935BFA" w:rsidRPr="002F2576" w:rsidRDefault="00935BFA" w:rsidP="00935BFA">
      <w:pPr>
        <w:rPr>
          <w:rFonts w:ascii="Times New Roman" w:hAnsi="Times New Roman"/>
          <w:b/>
          <w:sz w:val="28"/>
          <w:szCs w:val="28"/>
        </w:rPr>
      </w:pPr>
    </w:p>
    <w:p w:rsidR="00935BFA" w:rsidRPr="002F2576" w:rsidRDefault="00935BFA" w:rsidP="00CE47C7">
      <w:pPr>
        <w:jc w:val="center"/>
        <w:rPr>
          <w:rFonts w:ascii="Times New Roman" w:hAnsi="Times New Roman"/>
          <w:b/>
          <w:sz w:val="28"/>
          <w:szCs w:val="28"/>
        </w:rPr>
      </w:pPr>
      <w:r w:rsidRPr="002F2576">
        <w:rPr>
          <w:rFonts w:ascii="Times New Roman" w:hAnsi="Times New Roman"/>
          <w:b/>
          <w:sz w:val="28"/>
          <w:szCs w:val="28"/>
        </w:rPr>
        <w:t>7. Специалист</w:t>
      </w:r>
      <w:r>
        <w:rPr>
          <w:rFonts w:ascii="Times New Roman" w:hAnsi="Times New Roman"/>
          <w:b/>
          <w:sz w:val="28"/>
          <w:szCs w:val="28"/>
        </w:rPr>
        <w:t>ы, участвующие в реализации СИПР</w:t>
      </w:r>
      <w:r w:rsidRPr="002F2576">
        <w:rPr>
          <w:rFonts w:ascii="Times New Roman" w:hAnsi="Times New Roman"/>
          <w:b/>
          <w:sz w:val="28"/>
          <w:szCs w:val="28"/>
        </w:rPr>
        <w:t>.</w:t>
      </w:r>
    </w:p>
    <w:p w:rsidR="00935BFA" w:rsidRPr="002F2576" w:rsidRDefault="00207D12" w:rsidP="00935B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Классный руководитель, учителя домашнего обучения</w:t>
      </w:r>
      <w:r w:rsidR="00935BFA">
        <w:rPr>
          <w:rFonts w:ascii="Times New Roman" w:hAnsi="Times New Roman"/>
          <w:sz w:val="28"/>
          <w:szCs w:val="28"/>
        </w:rPr>
        <w:t>, учитель-л</w:t>
      </w:r>
      <w:r w:rsidR="00935BFA" w:rsidRPr="002F2576">
        <w:rPr>
          <w:rFonts w:ascii="Times New Roman" w:hAnsi="Times New Roman"/>
          <w:sz w:val="28"/>
          <w:szCs w:val="28"/>
        </w:rPr>
        <w:t>огопед</w:t>
      </w:r>
      <w:r w:rsidR="00935BF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психолог, дефектолог, учитель физкультуры</w:t>
      </w:r>
      <w:r w:rsidR="00935BFA">
        <w:rPr>
          <w:rFonts w:ascii="Times New Roman" w:hAnsi="Times New Roman"/>
          <w:sz w:val="28"/>
          <w:szCs w:val="28"/>
        </w:rPr>
        <w:t>.</w:t>
      </w:r>
    </w:p>
    <w:p w:rsidR="00935BFA" w:rsidRPr="002F2576" w:rsidRDefault="00935BFA" w:rsidP="00935BFA">
      <w:pPr>
        <w:rPr>
          <w:rFonts w:ascii="Times New Roman" w:hAnsi="Times New Roman"/>
          <w:b/>
          <w:sz w:val="28"/>
          <w:szCs w:val="28"/>
        </w:rPr>
      </w:pPr>
    </w:p>
    <w:p w:rsidR="00935BFA" w:rsidRPr="002F2576" w:rsidRDefault="00935BFA" w:rsidP="00CE47C7">
      <w:pPr>
        <w:jc w:val="center"/>
        <w:rPr>
          <w:rFonts w:ascii="Times New Roman" w:hAnsi="Times New Roman"/>
          <w:b/>
          <w:sz w:val="28"/>
          <w:szCs w:val="28"/>
        </w:rPr>
      </w:pPr>
      <w:r w:rsidRPr="002F2576">
        <w:rPr>
          <w:rFonts w:ascii="Times New Roman" w:hAnsi="Times New Roman"/>
          <w:b/>
          <w:sz w:val="28"/>
          <w:szCs w:val="28"/>
        </w:rPr>
        <w:t>8. Программа сотрудничества с семьей.</w:t>
      </w:r>
    </w:p>
    <w:p w:rsidR="00935BFA" w:rsidRPr="002F2576" w:rsidRDefault="00935BFA" w:rsidP="00935BFA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2376"/>
        <w:gridCol w:w="4253"/>
        <w:gridCol w:w="2835"/>
      </w:tblGrid>
      <w:tr w:rsidR="00935BFA" w:rsidRPr="002156B9" w:rsidTr="00CE47C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pStyle w:val="a4"/>
              <w:spacing w:line="276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Отчет о проведении</w:t>
            </w:r>
          </w:p>
        </w:tc>
      </w:tr>
      <w:tr w:rsidR="00935BFA" w:rsidRPr="002156B9" w:rsidTr="00CE47C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Повышение осведомленности родителей об особенностях развития и специфических образовательных потребностях ребенка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CE47C7">
            <w:pPr>
              <w:pStyle w:val="a4"/>
              <w:numPr>
                <w:ilvl w:val="0"/>
                <w:numId w:val="109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индивидуальные консультации родителей со специалистами (раз в триместр и по запросу родителей)</w:t>
            </w:r>
          </w:p>
          <w:p w:rsidR="00935BFA" w:rsidRPr="002156B9" w:rsidRDefault="00935BFA" w:rsidP="00CE47C7">
            <w:pPr>
              <w:pStyle w:val="a4"/>
              <w:numPr>
                <w:ilvl w:val="0"/>
                <w:numId w:val="109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индивидуальные консультации родителей по темам: </w:t>
            </w:r>
          </w:p>
          <w:p w:rsidR="00935BFA" w:rsidRPr="002156B9" w:rsidRDefault="00935BFA" w:rsidP="00CE47C7">
            <w:pPr>
              <w:pStyle w:val="a4"/>
              <w:numPr>
                <w:ilvl w:val="0"/>
                <w:numId w:val="110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«Развитие двигательной активности ребенка », «Реализация СИПР в домашних условиях », </w:t>
            </w:r>
          </w:p>
          <w:p w:rsidR="00935BFA" w:rsidRPr="00CE47C7" w:rsidRDefault="00935BFA" w:rsidP="00CE47C7">
            <w:pPr>
              <w:pStyle w:val="a4"/>
              <w:numPr>
                <w:ilvl w:val="0"/>
                <w:numId w:val="110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«Формирование социально – бытовых навыков».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pStyle w:val="a4"/>
              <w:spacing w:line="276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в течение года регулярно проводились консультации по запросу родителей и инициативе учителей</w:t>
            </w:r>
          </w:p>
        </w:tc>
      </w:tr>
      <w:tr w:rsidR="00935BFA" w:rsidRPr="002156B9" w:rsidTr="00CE47C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CE47C7" w:rsidP="00884A1F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935BFA" w:rsidRPr="002156B9">
              <w:rPr>
                <w:rFonts w:ascii="Times New Roman" w:hAnsi="Times New Roman"/>
                <w:sz w:val="28"/>
                <w:szCs w:val="28"/>
              </w:rPr>
              <w:t xml:space="preserve">беспечение участия семьи в разработке и реализации СИПР, единства </w:t>
            </w:r>
            <w:r w:rsidR="00935BFA" w:rsidRPr="002156B9">
              <w:rPr>
                <w:rFonts w:ascii="Times New Roman" w:hAnsi="Times New Roman"/>
                <w:sz w:val="28"/>
                <w:szCs w:val="28"/>
              </w:rPr>
              <w:lastRenderedPageBreak/>
              <w:t>требований к обучающемуся в семье и в образовательной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CE47C7">
            <w:pPr>
              <w:pStyle w:val="a4"/>
              <w:numPr>
                <w:ilvl w:val="0"/>
                <w:numId w:val="11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участие родителей в разработке СИПР </w:t>
            </w:r>
          </w:p>
          <w:p w:rsidR="00935BFA" w:rsidRPr="002156B9" w:rsidRDefault="00935BFA" w:rsidP="00CE47C7">
            <w:pPr>
              <w:pStyle w:val="a4"/>
              <w:numPr>
                <w:ilvl w:val="0"/>
                <w:numId w:val="11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посещение родителями уроков/занятий;</w:t>
            </w:r>
          </w:p>
          <w:p w:rsidR="00935BFA" w:rsidRPr="002156B9" w:rsidRDefault="00935BFA" w:rsidP="00CE47C7">
            <w:pPr>
              <w:pStyle w:val="a4"/>
              <w:numPr>
                <w:ilvl w:val="0"/>
                <w:numId w:val="11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консультирование родителей </w:t>
            </w:r>
            <w:r w:rsidRPr="002156B9">
              <w:rPr>
                <w:rFonts w:ascii="Times New Roman" w:hAnsi="Times New Roman"/>
                <w:sz w:val="28"/>
                <w:szCs w:val="28"/>
              </w:rPr>
              <w:lastRenderedPageBreak/>
              <w:t>по вопросам обучения ребенка в домашних условиях, выбор единых подходов и приемов работы;</w:t>
            </w:r>
          </w:p>
          <w:p w:rsidR="00935BFA" w:rsidRPr="002156B9" w:rsidRDefault="00935BFA" w:rsidP="00CE47C7">
            <w:pPr>
              <w:pStyle w:val="a4"/>
              <w:numPr>
                <w:ilvl w:val="0"/>
                <w:numId w:val="11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домашнее визитирование</w:t>
            </w:r>
          </w:p>
          <w:p w:rsidR="00935BFA" w:rsidRPr="002156B9" w:rsidRDefault="00935BFA" w:rsidP="00884A1F">
            <w:pPr>
              <w:pStyle w:val="a4"/>
              <w:spacing w:line="276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207D12" w:rsidP="00884A1F">
            <w:pPr>
              <w:pStyle w:val="a4"/>
              <w:spacing w:line="276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Александр О. принимал </w:t>
            </w:r>
            <w:r w:rsidR="00935BFA" w:rsidRPr="002156B9">
              <w:rPr>
                <w:rFonts w:ascii="Times New Roman" w:hAnsi="Times New Roman"/>
                <w:sz w:val="28"/>
                <w:szCs w:val="28"/>
              </w:rPr>
              <w:t>участие в разработке и обсуждении СИПР</w:t>
            </w:r>
          </w:p>
        </w:tc>
      </w:tr>
      <w:tr w:rsidR="00935BFA" w:rsidRPr="002156B9" w:rsidTr="00CE47C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организация регулярного обмена информацией о ребенке, о ходе реализации СИПР и результатах ее освоения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563113">
            <w:pPr>
              <w:pStyle w:val="a4"/>
              <w:numPr>
                <w:ilvl w:val="0"/>
                <w:numId w:val="5"/>
              </w:numPr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информирование электронными средствами;</w:t>
            </w:r>
          </w:p>
          <w:p w:rsidR="00935BFA" w:rsidRPr="002156B9" w:rsidRDefault="00935BFA" w:rsidP="00563113">
            <w:pPr>
              <w:pStyle w:val="a4"/>
              <w:numPr>
                <w:ilvl w:val="0"/>
                <w:numId w:val="5"/>
              </w:numPr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личные встречи, беседы; </w:t>
            </w:r>
          </w:p>
          <w:p w:rsidR="00935BFA" w:rsidRPr="002156B9" w:rsidRDefault="00935BFA" w:rsidP="00563113">
            <w:pPr>
              <w:pStyle w:val="a4"/>
              <w:numPr>
                <w:ilvl w:val="0"/>
                <w:numId w:val="5"/>
              </w:numPr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ежедневный просмотр и записи в дневнике ребенка;</w:t>
            </w:r>
          </w:p>
          <w:p w:rsidR="00935BFA" w:rsidRPr="002156B9" w:rsidRDefault="00935BFA" w:rsidP="00563113">
            <w:pPr>
              <w:pStyle w:val="a4"/>
              <w:numPr>
                <w:ilvl w:val="0"/>
                <w:numId w:val="5"/>
              </w:numPr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просмотр и обсуждение видеозаписей занятий с ребенком в школе и дома.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pStyle w:val="a4"/>
              <w:spacing w:line="276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Обмен информации о ребенке осуществлялся посредством информирования электронными средствами, записями в дневнике, беседами по телефону.</w:t>
            </w:r>
          </w:p>
        </w:tc>
      </w:tr>
      <w:tr w:rsidR="00935BFA" w:rsidRPr="002156B9" w:rsidTr="00CE47C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организацию участия родителей во внеурочных мероприятиях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935BFA" w:rsidP="00884A1F">
            <w:pPr>
              <w:pStyle w:val="a4"/>
              <w:numPr>
                <w:ilvl w:val="0"/>
                <w:numId w:val="1"/>
              </w:numPr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привлечение родителей к планированию, разработке и реализации мероприятий:</w:t>
            </w:r>
          </w:p>
          <w:p w:rsidR="00935BFA" w:rsidRPr="002156B9" w:rsidRDefault="00935BFA" w:rsidP="00CE47C7">
            <w:pPr>
              <w:pStyle w:val="a3"/>
              <w:numPr>
                <w:ilvl w:val="0"/>
                <w:numId w:val="112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«1 сентября – День Знаний»</w:t>
            </w:r>
          </w:p>
          <w:p w:rsidR="00935BFA" w:rsidRPr="002156B9" w:rsidRDefault="00935BFA" w:rsidP="00CE47C7">
            <w:pPr>
              <w:pStyle w:val="a4"/>
              <w:numPr>
                <w:ilvl w:val="0"/>
                <w:numId w:val="112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«Мама, папа, Я – спортивная семья»  </w:t>
            </w:r>
          </w:p>
          <w:p w:rsidR="00935BFA" w:rsidRPr="002156B9" w:rsidRDefault="00935BFA" w:rsidP="00CE47C7">
            <w:pPr>
              <w:pStyle w:val="a4"/>
              <w:numPr>
                <w:ilvl w:val="0"/>
                <w:numId w:val="112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«Новогодний праздник»</w:t>
            </w:r>
          </w:p>
          <w:p w:rsidR="00935BFA" w:rsidRPr="002156B9" w:rsidRDefault="00935BFA" w:rsidP="00CE47C7">
            <w:pPr>
              <w:pStyle w:val="a4"/>
              <w:numPr>
                <w:ilvl w:val="0"/>
                <w:numId w:val="112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Пасхальное богослужение</w:t>
            </w:r>
          </w:p>
          <w:p w:rsidR="00935BFA" w:rsidRPr="002156B9" w:rsidRDefault="00935BFA" w:rsidP="00CE47C7">
            <w:pPr>
              <w:pStyle w:val="a4"/>
              <w:numPr>
                <w:ilvl w:val="0"/>
                <w:numId w:val="112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«Последний учебный день»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FA" w:rsidRPr="002156B9" w:rsidRDefault="00207D12" w:rsidP="00884A1F">
            <w:pPr>
              <w:pStyle w:val="a4"/>
              <w:spacing w:line="276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Предполагается присутствие.</w:t>
            </w:r>
          </w:p>
        </w:tc>
      </w:tr>
    </w:tbl>
    <w:p w:rsidR="00935BFA" w:rsidRDefault="00935BFA" w:rsidP="00935BFA">
      <w:pPr>
        <w:rPr>
          <w:rFonts w:ascii="Times New Roman" w:hAnsi="Times New Roman"/>
          <w:b/>
          <w:sz w:val="28"/>
          <w:szCs w:val="28"/>
        </w:rPr>
      </w:pPr>
    </w:p>
    <w:p w:rsidR="00CE47C7" w:rsidRDefault="00CE47C7" w:rsidP="00935BFA">
      <w:pPr>
        <w:rPr>
          <w:rFonts w:ascii="Times New Roman" w:hAnsi="Times New Roman"/>
          <w:b/>
          <w:sz w:val="28"/>
          <w:szCs w:val="28"/>
        </w:rPr>
      </w:pPr>
    </w:p>
    <w:p w:rsidR="00CE47C7" w:rsidRDefault="00CE47C7" w:rsidP="00935BFA">
      <w:pPr>
        <w:rPr>
          <w:rFonts w:ascii="Times New Roman" w:hAnsi="Times New Roman"/>
          <w:b/>
          <w:sz w:val="28"/>
          <w:szCs w:val="28"/>
        </w:rPr>
      </w:pPr>
    </w:p>
    <w:p w:rsidR="00CE47C7" w:rsidRPr="002F2576" w:rsidRDefault="00CE47C7" w:rsidP="00935BFA">
      <w:pPr>
        <w:rPr>
          <w:rFonts w:ascii="Times New Roman" w:hAnsi="Times New Roman"/>
          <w:b/>
          <w:sz w:val="28"/>
          <w:szCs w:val="28"/>
        </w:rPr>
      </w:pPr>
    </w:p>
    <w:p w:rsidR="00935BFA" w:rsidRPr="002F2576" w:rsidRDefault="00935BFA" w:rsidP="00CE47C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2F2576">
        <w:rPr>
          <w:rFonts w:ascii="Times New Roman" w:hAnsi="Times New Roman"/>
          <w:b/>
          <w:sz w:val="28"/>
          <w:szCs w:val="28"/>
        </w:rPr>
        <w:t>9. Перечень необходимых технических средств и</w:t>
      </w:r>
    </w:p>
    <w:p w:rsidR="00935BFA" w:rsidRDefault="00935BFA" w:rsidP="00CE47C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2F2576">
        <w:rPr>
          <w:rFonts w:ascii="Times New Roman" w:hAnsi="Times New Roman"/>
          <w:b/>
          <w:sz w:val="28"/>
          <w:szCs w:val="28"/>
        </w:rPr>
        <w:t xml:space="preserve"> дидактических материалов. </w:t>
      </w:r>
    </w:p>
    <w:p w:rsidR="00CE47C7" w:rsidRPr="002F2576" w:rsidRDefault="00CE47C7" w:rsidP="00CE47C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5BFA" w:rsidRPr="002F2576" w:rsidRDefault="00935BFA" w:rsidP="00CE47C7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8"/>
        </w:rPr>
      </w:pPr>
      <w:r w:rsidRPr="002F2576">
        <w:rPr>
          <w:rFonts w:ascii="Times New Roman" w:hAnsi="Times New Roman"/>
          <w:sz w:val="28"/>
        </w:rPr>
        <w:t>Прибор для альтернативной коммуникации (коммуникатор)</w:t>
      </w:r>
    </w:p>
    <w:p w:rsidR="00935BFA" w:rsidRPr="002F2576" w:rsidRDefault="00935BFA" w:rsidP="00CE47C7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8"/>
        </w:rPr>
      </w:pPr>
      <w:r w:rsidRPr="002F2576">
        <w:rPr>
          <w:rFonts w:ascii="Times New Roman" w:hAnsi="Times New Roman"/>
          <w:sz w:val="28"/>
        </w:rPr>
        <w:lastRenderedPageBreak/>
        <w:t>Предметы для нанизывания на шнур, нить (бусины, пуговицы), мелкая мозаика, баночки разной величины с крышками, тренажеры с молниями, пуговицами, шнурками, кнопками, ремнями.</w:t>
      </w:r>
    </w:p>
    <w:p w:rsidR="00935BFA" w:rsidRPr="002F2576" w:rsidRDefault="00935BFA" w:rsidP="00CE47C7">
      <w:pPr>
        <w:pStyle w:val="a4"/>
        <w:numPr>
          <w:ilvl w:val="0"/>
          <w:numId w:val="6"/>
        </w:numPr>
        <w:spacing w:line="276" w:lineRule="auto"/>
        <w:rPr>
          <w:rFonts w:ascii="Times New Roman" w:hAnsi="Times New Roman"/>
          <w:i/>
          <w:sz w:val="28"/>
          <w:szCs w:val="28"/>
        </w:rPr>
      </w:pPr>
      <w:r w:rsidRPr="002F2576">
        <w:rPr>
          <w:rFonts w:ascii="Times New Roman" w:hAnsi="Times New Roman"/>
          <w:sz w:val="28"/>
        </w:rPr>
        <w:t>Наглядный и дидактический (демонстрационный и индивидуальный) материал по темам:  «Овощи», «Фрукты», «Ягоды», «Дикие и домашние животные», «Грибы», «Птицы», «Рыбы», «Насекомые», «Времена года», «Объекты и явления природы», «Транспорт», «Посуда», «Одежда и обувь», «Мебель», «Бытовая техника», «Профессии», «Музыкальные инструменты».</w:t>
      </w:r>
    </w:p>
    <w:p w:rsidR="00935BFA" w:rsidRPr="002F2576" w:rsidRDefault="00935BFA" w:rsidP="00CE47C7">
      <w:pPr>
        <w:pStyle w:val="a4"/>
        <w:numPr>
          <w:ilvl w:val="0"/>
          <w:numId w:val="6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2F2576">
        <w:rPr>
          <w:rFonts w:ascii="Times New Roman" w:hAnsi="Times New Roman"/>
          <w:sz w:val="28"/>
          <w:szCs w:val="28"/>
        </w:rPr>
        <w:t>Набор пиктограмм;</w:t>
      </w:r>
    </w:p>
    <w:p w:rsidR="00935BFA" w:rsidRPr="002F2576" w:rsidRDefault="00935BFA" w:rsidP="00CE47C7">
      <w:pPr>
        <w:pStyle w:val="a4"/>
        <w:numPr>
          <w:ilvl w:val="0"/>
          <w:numId w:val="6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2F2576">
        <w:rPr>
          <w:rFonts w:ascii="Times New Roman" w:hAnsi="Times New Roman"/>
          <w:sz w:val="28"/>
          <w:szCs w:val="28"/>
        </w:rPr>
        <w:t>«Нумикон», «Колорама», конструктор «Лего», логические блоки Дьенеша, «Почтовый ящик», набор предметов для группировки по цвету, форме и  величине, вкладыши по форме и величине, геометрическое и цветовое домино, геометрическое лото, матрешка, пирамидка, счетный материал, разрезные картинки для составления изображения из 2-3 частей.</w:t>
      </w:r>
    </w:p>
    <w:p w:rsidR="00935BFA" w:rsidRPr="002F2576" w:rsidRDefault="00935BFA" w:rsidP="00CE47C7">
      <w:pPr>
        <w:pStyle w:val="a4"/>
        <w:numPr>
          <w:ilvl w:val="0"/>
          <w:numId w:val="6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2F2576">
        <w:rPr>
          <w:rFonts w:ascii="Times New Roman" w:hAnsi="Times New Roman"/>
          <w:sz w:val="28"/>
          <w:szCs w:val="28"/>
        </w:rPr>
        <w:t>Инструменты и материалы для изобразительной деятельности: краски, кисточки, стаканчик  «непроливайка», альбом для рисования, цветные карандаши треугольного сечения, ножницы, цветная бумага, цветной картон, клей, шило, войлочный коврик, пластилин, доска для лепки, влажные салфетки, фартук для рисования, формы для лепки.</w:t>
      </w:r>
    </w:p>
    <w:p w:rsidR="00935BFA" w:rsidRPr="002F2576" w:rsidRDefault="00935BFA" w:rsidP="00CE47C7">
      <w:pPr>
        <w:pStyle w:val="a4"/>
        <w:numPr>
          <w:ilvl w:val="0"/>
          <w:numId w:val="6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2F2576">
        <w:rPr>
          <w:rFonts w:ascii="Times New Roman" w:hAnsi="Times New Roman"/>
          <w:sz w:val="28"/>
          <w:szCs w:val="28"/>
        </w:rPr>
        <w:t>Гимнастические мячи большого и среднего размера, маты, кегли, теннисные мячи, футбольный мяч, баскетбольный мяч, трехколесный велосипед, лыжи, лыжные палки, лыжные ботинки, батут, шведская стенка, шариковый бассейн, подвесные качели.</w:t>
      </w:r>
    </w:p>
    <w:p w:rsidR="00935BFA" w:rsidRPr="002F2576" w:rsidRDefault="00935BFA" w:rsidP="00CE47C7">
      <w:pPr>
        <w:pStyle w:val="a4"/>
        <w:numPr>
          <w:ilvl w:val="0"/>
          <w:numId w:val="6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2F2576">
        <w:rPr>
          <w:rFonts w:ascii="Times New Roman" w:hAnsi="Times New Roman"/>
          <w:sz w:val="28"/>
          <w:szCs w:val="28"/>
        </w:rPr>
        <w:t>Музыкальные инструменты (маракас, бубен, бубенцы, румба, барабан, палочки, пианино, гитара, флейта), музыкальный центр, аудиозаписи.</w:t>
      </w:r>
    </w:p>
    <w:p w:rsidR="00935BFA" w:rsidRPr="002F2576" w:rsidRDefault="00935BFA" w:rsidP="00CE47C7">
      <w:pPr>
        <w:pStyle w:val="a4"/>
        <w:numPr>
          <w:ilvl w:val="0"/>
          <w:numId w:val="6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2F2576">
        <w:rPr>
          <w:rFonts w:ascii="Times New Roman" w:hAnsi="Times New Roman"/>
          <w:sz w:val="28"/>
          <w:szCs w:val="28"/>
        </w:rPr>
        <w:t>Компьютер, проектор, презентации, видеозаписи, экран для проектора</w:t>
      </w:r>
    </w:p>
    <w:p w:rsidR="00935BFA" w:rsidRDefault="00935BFA" w:rsidP="00CE47C7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</w:p>
    <w:p w:rsidR="00CE47C7" w:rsidRDefault="00CE47C7" w:rsidP="00CE47C7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</w:p>
    <w:p w:rsidR="00935BFA" w:rsidRPr="002F2576" w:rsidRDefault="00207D12" w:rsidP="00CE47C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935BFA" w:rsidRPr="002F2576">
        <w:rPr>
          <w:rFonts w:ascii="Times New Roman" w:hAnsi="Times New Roman"/>
          <w:b/>
          <w:sz w:val="28"/>
          <w:szCs w:val="28"/>
        </w:rPr>
        <w:t>0. Средства мониторинга и оценки динамики обучения.</w:t>
      </w:r>
    </w:p>
    <w:p w:rsidR="00935BFA" w:rsidRPr="002F2576" w:rsidRDefault="00935BFA" w:rsidP="00CE47C7">
      <w:pPr>
        <w:pStyle w:val="af2"/>
        <w:spacing w:line="276" w:lineRule="auto"/>
        <w:jc w:val="center"/>
        <w:rPr>
          <w:b/>
          <w:szCs w:val="28"/>
        </w:rPr>
      </w:pPr>
      <w:r w:rsidRPr="002F2576">
        <w:rPr>
          <w:b/>
          <w:szCs w:val="28"/>
        </w:rPr>
        <w:t>Условные обозначения</w:t>
      </w:r>
    </w:p>
    <w:p w:rsidR="00935BFA" w:rsidRPr="002F2576" w:rsidRDefault="00935BFA" w:rsidP="00935BFA">
      <w:pPr>
        <w:rPr>
          <w:rFonts w:ascii="Times New Roman" w:hAnsi="Times New Roman"/>
          <w:sz w:val="28"/>
          <w:szCs w:val="28"/>
        </w:rPr>
      </w:pPr>
    </w:p>
    <w:tbl>
      <w:tblPr>
        <w:tblW w:w="9698" w:type="dxa"/>
        <w:tblInd w:w="-92" w:type="dxa"/>
        <w:tblLayout w:type="fixed"/>
        <w:tblLook w:val="0000"/>
      </w:tblPr>
      <w:tblGrid>
        <w:gridCol w:w="8989"/>
        <w:gridCol w:w="709"/>
      </w:tblGrid>
      <w:tr w:rsidR="00935BFA" w:rsidRPr="002156B9" w:rsidTr="00884A1F">
        <w:tc>
          <w:tcPr>
            <w:tcW w:w="9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ind w:right="41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2156B9" w:rsidRDefault="00935BFA" w:rsidP="00884A1F">
            <w:pPr>
              <w:spacing w:line="240" w:lineRule="atLeas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156B9">
              <w:rPr>
                <w:rFonts w:ascii="Times New Roman" w:hAnsi="Times New Roman"/>
                <w:i/>
                <w:sz w:val="28"/>
                <w:szCs w:val="28"/>
              </w:rPr>
              <w:t>Уровни освоения (выполнения) действий / операций</w:t>
            </w:r>
          </w:p>
          <w:p w:rsidR="00935BFA" w:rsidRPr="002156B9" w:rsidRDefault="00935BFA" w:rsidP="00884A1F">
            <w:pPr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1. Пассивное участие / соучастие.</w:t>
            </w:r>
          </w:p>
          <w:p w:rsidR="00935BFA" w:rsidRPr="002F2576" w:rsidRDefault="00935BFA" w:rsidP="00884A1F">
            <w:pPr>
              <w:pStyle w:val="21"/>
              <w:rPr>
                <w:szCs w:val="28"/>
              </w:rPr>
            </w:pPr>
            <w:r w:rsidRPr="002F2576">
              <w:rPr>
                <w:szCs w:val="28"/>
              </w:rPr>
              <w:t>- действие выполняется взрослым (ребенок позволяет что-либо сделать с ним).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2156B9" w:rsidRDefault="00935BFA" w:rsidP="00884A1F">
            <w:pPr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2156B9" w:rsidRDefault="00935BFA" w:rsidP="00884A1F">
            <w:pPr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_</w:t>
            </w:r>
          </w:p>
        </w:tc>
      </w:tr>
      <w:tr w:rsidR="00935BFA" w:rsidRPr="002156B9" w:rsidTr="00884A1F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2. Активное участие.</w:t>
            </w:r>
          </w:p>
          <w:p w:rsidR="00935BFA" w:rsidRDefault="00935BFA" w:rsidP="00884A1F">
            <w:pPr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действие выполняется ребёнком:</w:t>
            </w:r>
          </w:p>
          <w:p w:rsidR="00935BFA" w:rsidRPr="002156B9" w:rsidRDefault="00935BFA" w:rsidP="00884A1F">
            <w:pPr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 xml:space="preserve"> со значительной помощью взрослого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дд</w:t>
            </w:r>
          </w:p>
        </w:tc>
      </w:tr>
      <w:tr w:rsidR="00935BFA" w:rsidRPr="002156B9" w:rsidTr="00884A1F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 xml:space="preserve"> с частичной помощью взрослого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935BFA" w:rsidRPr="002156B9" w:rsidTr="00884A1F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tabs>
                <w:tab w:val="left" w:pos="-142"/>
              </w:tabs>
              <w:snapToGrid w:val="0"/>
              <w:spacing w:line="240" w:lineRule="atLeast"/>
              <w:ind w:left="567" w:hanging="141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- по последовательной инструкции (изображения или вербально)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</w:tr>
      <w:tr w:rsidR="00935BFA" w:rsidRPr="002156B9" w:rsidTr="00884A1F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tabs>
                <w:tab w:val="left" w:pos="426"/>
              </w:tabs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- по подражанию или по образцу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935BFA" w:rsidRPr="002156B9" w:rsidTr="00884A1F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tabs>
                <w:tab w:val="left" w:pos="426"/>
              </w:tabs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- самостоятельно с ошибками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сш</w:t>
            </w:r>
          </w:p>
        </w:tc>
      </w:tr>
      <w:tr w:rsidR="00935BFA" w:rsidRPr="002156B9" w:rsidTr="00884A1F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tabs>
                <w:tab w:val="left" w:pos="426"/>
              </w:tabs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 xml:space="preserve"> самостоятельно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</w:tr>
      <w:tr w:rsidR="00935BFA" w:rsidRPr="002156B9" w:rsidTr="00884A1F">
        <w:tc>
          <w:tcPr>
            <w:tcW w:w="9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ind w:right="41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5BFA" w:rsidRPr="002156B9" w:rsidRDefault="00935BFA" w:rsidP="00884A1F">
            <w:pPr>
              <w:spacing w:line="240" w:lineRule="atLeas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156B9">
              <w:rPr>
                <w:rFonts w:ascii="Times New Roman" w:hAnsi="Times New Roman"/>
                <w:i/>
                <w:sz w:val="28"/>
                <w:szCs w:val="28"/>
              </w:rPr>
              <w:t>Сформированность представлений</w:t>
            </w:r>
          </w:p>
        </w:tc>
      </w:tr>
      <w:tr w:rsidR="00935BFA" w:rsidRPr="002156B9" w:rsidTr="00884A1F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1. Представление отсутствует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935BFA" w:rsidRPr="002156B9" w:rsidTr="00884A1F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2. Не выявить наличие представлений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?</w:t>
            </w:r>
          </w:p>
        </w:tc>
      </w:tr>
      <w:tr w:rsidR="00935BFA" w:rsidRPr="002156B9" w:rsidTr="00884A1F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3. Представление на уровне: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5BFA" w:rsidRPr="002156B9" w:rsidTr="00884A1F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tabs>
                <w:tab w:val="left" w:pos="-142"/>
              </w:tabs>
              <w:snapToGrid w:val="0"/>
              <w:spacing w:line="240" w:lineRule="atLeast"/>
              <w:ind w:left="567" w:hanging="141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 xml:space="preserve"> использования по прямой подсказке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пп</w:t>
            </w:r>
          </w:p>
        </w:tc>
      </w:tr>
      <w:tr w:rsidR="00935BFA" w:rsidRPr="002156B9" w:rsidTr="00884A1F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tabs>
                <w:tab w:val="left" w:pos="426"/>
              </w:tabs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- использование с косвенной подсказкой (изображение)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</w:tr>
      <w:tr w:rsidR="00935BFA" w:rsidRPr="002156B9" w:rsidTr="00884A1F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tabs>
                <w:tab w:val="left" w:pos="426"/>
              </w:tabs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 xml:space="preserve"> самостоятельное использование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5BFA" w:rsidRPr="002156B9" w:rsidRDefault="00935BFA" w:rsidP="00884A1F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</w:tbl>
    <w:p w:rsidR="00935BFA" w:rsidRDefault="00935BFA" w:rsidP="00935BFA">
      <w:pPr>
        <w:rPr>
          <w:rFonts w:ascii="Times New Roman" w:hAnsi="Times New Roman"/>
          <w:sz w:val="28"/>
          <w:szCs w:val="28"/>
        </w:rPr>
      </w:pPr>
    </w:p>
    <w:p w:rsidR="00CE47C7" w:rsidRDefault="00CE47C7" w:rsidP="00935BFA">
      <w:pPr>
        <w:rPr>
          <w:rFonts w:ascii="Times New Roman" w:hAnsi="Times New Roman"/>
          <w:sz w:val="28"/>
          <w:szCs w:val="28"/>
        </w:rPr>
      </w:pPr>
    </w:p>
    <w:p w:rsidR="00CE47C7" w:rsidRPr="00A577CB" w:rsidRDefault="00CE47C7" w:rsidP="00CE47C7">
      <w:pPr>
        <w:pStyle w:val="a4"/>
        <w:spacing w:line="276" w:lineRule="auto"/>
        <w:rPr>
          <w:rFonts w:ascii="Times New Roman" w:hAnsi="Times New Roman"/>
          <w:b/>
          <w:sz w:val="28"/>
        </w:rPr>
      </w:pPr>
      <w:r w:rsidRPr="00A577CB">
        <w:rPr>
          <w:rFonts w:ascii="Times New Roman" w:hAnsi="Times New Roman"/>
          <w:b/>
          <w:sz w:val="28"/>
        </w:rPr>
        <w:t>Подписи</w:t>
      </w:r>
      <w:r>
        <w:rPr>
          <w:rFonts w:ascii="Times New Roman" w:hAnsi="Times New Roman"/>
          <w:b/>
          <w:sz w:val="28"/>
        </w:rPr>
        <w:t xml:space="preserve"> специалистов и родителей</w:t>
      </w:r>
      <w:r w:rsidRPr="00A577CB">
        <w:rPr>
          <w:rFonts w:ascii="Times New Roman" w:hAnsi="Times New Roman"/>
          <w:b/>
          <w:sz w:val="28"/>
        </w:rPr>
        <w:t>:</w:t>
      </w:r>
    </w:p>
    <w:p w:rsidR="00CE47C7" w:rsidRDefault="00CE47C7" w:rsidP="00935BFA">
      <w:pPr>
        <w:rPr>
          <w:rFonts w:ascii="Times New Roman" w:hAnsi="Times New Roman"/>
          <w:sz w:val="28"/>
          <w:szCs w:val="28"/>
        </w:rPr>
      </w:pPr>
    </w:p>
    <w:p w:rsidR="00935BFA" w:rsidRDefault="00207D12" w:rsidP="00CE47C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935BFA">
        <w:rPr>
          <w:rFonts w:ascii="Times New Roman" w:hAnsi="Times New Roman"/>
          <w:sz w:val="28"/>
          <w:szCs w:val="28"/>
        </w:rPr>
        <w:t>ласс</w:t>
      </w:r>
      <w:r>
        <w:rPr>
          <w:rFonts w:ascii="Times New Roman" w:hAnsi="Times New Roman"/>
          <w:sz w:val="28"/>
          <w:szCs w:val="28"/>
        </w:rPr>
        <w:t>ный руководитель</w:t>
      </w:r>
      <w:r w:rsidR="00935BFA">
        <w:rPr>
          <w:rFonts w:ascii="Times New Roman" w:hAnsi="Times New Roman"/>
          <w:sz w:val="28"/>
          <w:szCs w:val="28"/>
        </w:rPr>
        <w:t>:</w:t>
      </w:r>
    </w:p>
    <w:p w:rsidR="00207D12" w:rsidRDefault="00207D12" w:rsidP="00CE47C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Учителя домашнего обучения:</w:t>
      </w:r>
    </w:p>
    <w:p w:rsidR="00935BFA" w:rsidRDefault="00935BFA" w:rsidP="00CE47C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Учитель-логопед:</w:t>
      </w:r>
    </w:p>
    <w:p w:rsidR="00935BFA" w:rsidRDefault="00935BFA" w:rsidP="00CE47C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физкультуры:</w:t>
      </w:r>
    </w:p>
    <w:p w:rsidR="00935BFA" w:rsidRDefault="00207D12" w:rsidP="00CE47C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Психолог:</w:t>
      </w:r>
    </w:p>
    <w:p w:rsidR="00207D12" w:rsidRDefault="00207D12" w:rsidP="00CE47C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Дефектолог:</w:t>
      </w:r>
    </w:p>
    <w:p w:rsidR="00935BFA" w:rsidRDefault="0047433D" w:rsidP="00CE47C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Родитель</w:t>
      </w:r>
      <w:r w:rsidR="00935BFA">
        <w:rPr>
          <w:rFonts w:ascii="Times New Roman" w:hAnsi="Times New Roman"/>
          <w:sz w:val="28"/>
          <w:szCs w:val="28"/>
        </w:rPr>
        <w:t>:</w:t>
      </w:r>
    </w:p>
    <w:sectPr w:rsidR="00935BFA" w:rsidSect="00CE47C7">
      <w:footerReference w:type="default" r:id="rId7"/>
      <w:pgSz w:w="11906" w:h="16838"/>
      <w:pgMar w:top="1134" w:right="850" w:bottom="1134" w:left="1701" w:header="708" w:footer="5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857" w:rsidRDefault="00A81857" w:rsidP="00CE47C7">
      <w:r>
        <w:separator/>
      </w:r>
    </w:p>
  </w:endnote>
  <w:endnote w:type="continuationSeparator" w:id="1">
    <w:p w:rsidR="00A81857" w:rsidRDefault="00A81857" w:rsidP="00CE4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00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C">
    <w:altName w:val="Courier New"/>
    <w:charset w:val="CC"/>
    <w:family w:val="decorative"/>
    <w:pitch w:val="variable"/>
    <w:sig w:usb0="00000000" w:usb1="00000000" w:usb2="00000000" w:usb3="00000000" w:csb0="00000000" w:csb1="00000000"/>
  </w:font>
  <w:font w:name="Futuris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1839368"/>
      <w:docPartObj>
        <w:docPartGallery w:val="Page Numbers (Bottom of Page)"/>
        <w:docPartUnique/>
      </w:docPartObj>
    </w:sdtPr>
    <w:sdtContent>
      <w:p w:rsidR="00031264" w:rsidRDefault="00031264">
        <w:pPr>
          <w:pStyle w:val="ac"/>
          <w:jc w:val="center"/>
        </w:pPr>
        <w:fldSimple w:instr="PAGE   \* MERGEFORMAT">
          <w:r w:rsidR="0047433D">
            <w:rPr>
              <w:noProof/>
            </w:rPr>
            <w:t>1</w:t>
          </w:r>
        </w:fldSimple>
      </w:p>
    </w:sdtContent>
  </w:sdt>
  <w:p w:rsidR="00031264" w:rsidRDefault="0003126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857" w:rsidRDefault="00A81857" w:rsidP="00CE47C7">
      <w:r>
        <w:separator/>
      </w:r>
    </w:p>
  </w:footnote>
  <w:footnote w:type="continuationSeparator" w:id="1">
    <w:p w:rsidR="00A81857" w:rsidRDefault="00A81857" w:rsidP="00CE47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50"/>
        </w:tabs>
        <w:ind w:left="115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10"/>
        </w:tabs>
        <w:ind w:left="151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70"/>
        </w:tabs>
        <w:ind w:left="187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30"/>
        </w:tabs>
        <w:ind w:left="223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90"/>
        </w:tabs>
        <w:ind w:left="259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10"/>
        </w:tabs>
        <w:ind w:left="331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70"/>
        </w:tabs>
        <w:ind w:left="367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F"/>
    <w:multiLevelType w:val="singleLevel"/>
    <w:tmpl w:val="0000000F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10"/>
    <w:multiLevelType w:val="singleLevel"/>
    <w:tmpl w:val="00000010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29"/>
    <w:multiLevelType w:val="multilevel"/>
    <w:tmpl w:val="0000002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892C34"/>
    <w:multiLevelType w:val="hybridMultilevel"/>
    <w:tmpl w:val="4866F6C0"/>
    <w:lvl w:ilvl="0" w:tplc="04190001">
      <w:start w:val="1"/>
      <w:numFmt w:val="bullet"/>
      <w:lvlText w:val=""/>
      <w:lvlJc w:val="left"/>
      <w:pPr>
        <w:ind w:left="3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8">
    <w:nsid w:val="010A102B"/>
    <w:multiLevelType w:val="hybridMultilevel"/>
    <w:tmpl w:val="66869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119402E"/>
    <w:multiLevelType w:val="hybridMultilevel"/>
    <w:tmpl w:val="C4601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1F37E11"/>
    <w:multiLevelType w:val="hybridMultilevel"/>
    <w:tmpl w:val="D7FA2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1F833DE"/>
    <w:multiLevelType w:val="hybridMultilevel"/>
    <w:tmpl w:val="315E5E2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025700BD"/>
    <w:multiLevelType w:val="hybridMultilevel"/>
    <w:tmpl w:val="1B18E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58F71C5"/>
    <w:multiLevelType w:val="hybridMultilevel"/>
    <w:tmpl w:val="AED82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8C530AF"/>
    <w:multiLevelType w:val="hybridMultilevel"/>
    <w:tmpl w:val="AC1891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09A36A00"/>
    <w:multiLevelType w:val="hybridMultilevel"/>
    <w:tmpl w:val="81E0E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9AA5D20"/>
    <w:multiLevelType w:val="hybridMultilevel"/>
    <w:tmpl w:val="7EDC2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9FD4DDD"/>
    <w:multiLevelType w:val="hybridMultilevel"/>
    <w:tmpl w:val="9EC8D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A8E14F4"/>
    <w:multiLevelType w:val="hybridMultilevel"/>
    <w:tmpl w:val="2DFA3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C746F12"/>
    <w:multiLevelType w:val="hybridMultilevel"/>
    <w:tmpl w:val="B666F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CBA7B17"/>
    <w:multiLevelType w:val="hybridMultilevel"/>
    <w:tmpl w:val="E2987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DAE764A"/>
    <w:multiLevelType w:val="hybridMultilevel"/>
    <w:tmpl w:val="7BA4E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E3F4816"/>
    <w:multiLevelType w:val="hybridMultilevel"/>
    <w:tmpl w:val="51020E4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>
    <w:nsid w:val="0E505059"/>
    <w:multiLevelType w:val="hybridMultilevel"/>
    <w:tmpl w:val="6BAE8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09319F5"/>
    <w:multiLevelType w:val="hybridMultilevel"/>
    <w:tmpl w:val="16B8D94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>
    <w:nsid w:val="112A1936"/>
    <w:multiLevelType w:val="hybridMultilevel"/>
    <w:tmpl w:val="C24A4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4D72E06"/>
    <w:multiLevelType w:val="hybridMultilevel"/>
    <w:tmpl w:val="A7AAC72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>
    <w:nsid w:val="16A977E4"/>
    <w:multiLevelType w:val="hybridMultilevel"/>
    <w:tmpl w:val="8F66D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9266A22"/>
    <w:multiLevelType w:val="hybridMultilevel"/>
    <w:tmpl w:val="C5D4C9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A06082E"/>
    <w:multiLevelType w:val="hybridMultilevel"/>
    <w:tmpl w:val="9FB2EAD8"/>
    <w:lvl w:ilvl="0" w:tplc="46546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1AA03382"/>
    <w:multiLevelType w:val="hybridMultilevel"/>
    <w:tmpl w:val="8E861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AAC644F"/>
    <w:multiLevelType w:val="hybridMultilevel"/>
    <w:tmpl w:val="393AE7F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2">
    <w:nsid w:val="1F594407"/>
    <w:multiLevelType w:val="hybridMultilevel"/>
    <w:tmpl w:val="0C929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0A63A8F"/>
    <w:multiLevelType w:val="hybridMultilevel"/>
    <w:tmpl w:val="A53EE3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2164351B"/>
    <w:multiLevelType w:val="hybridMultilevel"/>
    <w:tmpl w:val="2728B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32E4A63"/>
    <w:multiLevelType w:val="hybridMultilevel"/>
    <w:tmpl w:val="1BB0AD3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6">
    <w:nsid w:val="23CE596E"/>
    <w:multiLevelType w:val="hybridMultilevel"/>
    <w:tmpl w:val="56A46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54B7105"/>
    <w:multiLevelType w:val="hybridMultilevel"/>
    <w:tmpl w:val="3F225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7452EAE"/>
    <w:multiLevelType w:val="hybridMultilevel"/>
    <w:tmpl w:val="023E7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A12349A"/>
    <w:multiLevelType w:val="hybridMultilevel"/>
    <w:tmpl w:val="891EC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A385644"/>
    <w:multiLevelType w:val="hybridMultilevel"/>
    <w:tmpl w:val="88D031B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1">
    <w:nsid w:val="2A74558B"/>
    <w:multiLevelType w:val="hybridMultilevel"/>
    <w:tmpl w:val="FDE8606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2">
    <w:nsid w:val="2C7A7344"/>
    <w:multiLevelType w:val="hybridMultilevel"/>
    <w:tmpl w:val="B62C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D401B6C"/>
    <w:multiLevelType w:val="hybridMultilevel"/>
    <w:tmpl w:val="6C7A24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2FC26D12"/>
    <w:multiLevelType w:val="hybridMultilevel"/>
    <w:tmpl w:val="10749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04E6962"/>
    <w:multiLevelType w:val="hybridMultilevel"/>
    <w:tmpl w:val="4014B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1681B68"/>
    <w:multiLevelType w:val="hybridMultilevel"/>
    <w:tmpl w:val="2A0686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324545CD"/>
    <w:multiLevelType w:val="hybridMultilevel"/>
    <w:tmpl w:val="FD762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33E35872"/>
    <w:multiLevelType w:val="hybridMultilevel"/>
    <w:tmpl w:val="9A6CB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34B26074"/>
    <w:multiLevelType w:val="hybridMultilevel"/>
    <w:tmpl w:val="3662B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34C81E06"/>
    <w:multiLevelType w:val="hybridMultilevel"/>
    <w:tmpl w:val="FA540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51809D1"/>
    <w:multiLevelType w:val="hybridMultilevel"/>
    <w:tmpl w:val="6C64A8C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2">
    <w:nsid w:val="35617F43"/>
    <w:multiLevelType w:val="hybridMultilevel"/>
    <w:tmpl w:val="1A989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7561F4B"/>
    <w:multiLevelType w:val="hybridMultilevel"/>
    <w:tmpl w:val="679AD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391E7E98"/>
    <w:multiLevelType w:val="hybridMultilevel"/>
    <w:tmpl w:val="A8BA5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97A2BD8"/>
    <w:multiLevelType w:val="hybridMultilevel"/>
    <w:tmpl w:val="87FEB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3A3C4308"/>
    <w:multiLevelType w:val="hybridMultilevel"/>
    <w:tmpl w:val="3904B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AC31B4E"/>
    <w:multiLevelType w:val="hybridMultilevel"/>
    <w:tmpl w:val="E95E5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3CCC29B9"/>
    <w:multiLevelType w:val="hybridMultilevel"/>
    <w:tmpl w:val="B460614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9">
    <w:nsid w:val="3DF80214"/>
    <w:multiLevelType w:val="hybridMultilevel"/>
    <w:tmpl w:val="EB1E8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E8E149C"/>
    <w:multiLevelType w:val="hybridMultilevel"/>
    <w:tmpl w:val="B18A89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3EBE3E91"/>
    <w:multiLevelType w:val="hybridMultilevel"/>
    <w:tmpl w:val="0DCC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F364434"/>
    <w:multiLevelType w:val="multilevel"/>
    <w:tmpl w:val="87F2E9D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3">
    <w:nsid w:val="40CC1F80"/>
    <w:multiLevelType w:val="hybridMultilevel"/>
    <w:tmpl w:val="3D125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40E96F01"/>
    <w:multiLevelType w:val="hybridMultilevel"/>
    <w:tmpl w:val="B02AE7B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5">
    <w:nsid w:val="43ED2571"/>
    <w:multiLevelType w:val="hybridMultilevel"/>
    <w:tmpl w:val="16680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460747A3"/>
    <w:multiLevelType w:val="hybridMultilevel"/>
    <w:tmpl w:val="111A5A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462673CF"/>
    <w:multiLevelType w:val="hybridMultilevel"/>
    <w:tmpl w:val="5A20D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6376435"/>
    <w:multiLevelType w:val="hybridMultilevel"/>
    <w:tmpl w:val="00204C8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9">
    <w:nsid w:val="498E1A3D"/>
    <w:multiLevelType w:val="hybridMultilevel"/>
    <w:tmpl w:val="A35A5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49C54FF8"/>
    <w:multiLevelType w:val="multilevel"/>
    <w:tmpl w:val="284EB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1">
    <w:nsid w:val="4AD16C4B"/>
    <w:multiLevelType w:val="hybridMultilevel"/>
    <w:tmpl w:val="8670DF2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2">
    <w:nsid w:val="4CF223A1"/>
    <w:multiLevelType w:val="hybridMultilevel"/>
    <w:tmpl w:val="FA9AA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26949FD"/>
    <w:multiLevelType w:val="hybridMultilevel"/>
    <w:tmpl w:val="86504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3385936"/>
    <w:multiLevelType w:val="hybridMultilevel"/>
    <w:tmpl w:val="7F569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560C4299"/>
    <w:multiLevelType w:val="hybridMultilevel"/>
    <w:tmpl w:val="5B04420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6">
    <w:nsid w:val="56246B8E"/>
    <w:multiLevelType w:val="hybridMultilevel"/>
    <w:tmpl w:val="0A66457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7">
    <w:nsid w:val="564716B6"/>
    <w:multiLevelType w:val="hybridMultilevel"/>
    <w:tmpl w:val="F58C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5A3C0678"/>
    <w:multiLevelType w:val="hybridMultilevel"/>
    <w:tmpl w:val="6AFE0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C0873B0"/>
    <w:multiLevelType w:val="hybridMultilevel"/>
    <w:tmpl w:val="F42A8D4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0">
    <w:nsid w:val="5D071DCA"/>
    <w:multiLevelType w:val="hybridMultilevel"/>
    <w:tmpl w:val="21F89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5D2D4F5A"/>
    <w:multiLevelType w:val="hybridMultilevel"/>
    <w:tmpl w:val="CC240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05740A4"/>
    <w:multiLevelType w:val="hybridMultilevel"/>
    <w:tmpl w:val="3ED83D16"/>
    <w:lvl w:ilvl="0" w:tplc="E01E6C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61F23A20"/>
    <w:multiLevelType w:val="hybridMultilevel"/>
    <w:tmpl w:val="4C0E4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62397D92"/>
    <w:multiLevelType w:val="hybridMultilevel"/>
    <w:tmpl w:val="566A8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2CB3F92"/>
    <w:multiLevelType w:val="hybridMultilevel"/>
    <w:tmpl w:val="A372C7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>
    <w:nsid w:val="63213D56"/>
    <w:multiLevelType w:val="hybridMultilevel"/>
    <w:tmpl w:val="B9DA5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64D928F9"/>
    <w:multiLevelType w:val="hybridMultilevel"/>
    <w:tmpl w:val="7A56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54A1B0A"/>
    <w:multiLevelType w:val="hybridMultilevel"/>
    <w:tmpl w:val="2C7E3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66508EA"/>
    <w:multiLevelType w:val="hybridMultilevel"/>
    <w:tmpl w:val="430A6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66D846BC"/>
    <w:multiLevelType w:val="hybridMultilevel"/>
    <w:tmpl w:val="D756A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7EE650F"/>
    <w:multiLevelType w:val="hybridMultilevel"/>
    <w:tmpl w:val="69CAD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8A5582D"/>
    <w:multiLevelType w:val="hybridMultilevel"/>
    <w:tmpl w:val="04020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69152A37"/>
    <w:multiLevelType w:val="hybridMultilevel"/>
    <w:tmpl w:val="B516BC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">
    <w:nsid w:val="6A6B6670"/>
    <w:multiLevelType w:val="hybridMultilevel"/>
    <w:tmpl w:val="2CC2653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5">
    <w:nsid w:val="6B5D0FEC"/>
    <w:multiLevelType w:val="hybridMultilevel"/>
    <w:tmpl w:val="0C14A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6B5F6DA1"/>
    <w:multiLevelType w:val="hybridMultilevel"/>
    <w:tmpl w:val="BA328DB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7">
    <w:nsid w:val="6B9F13CA"/>
    <w:multiLevelType w:val="hybridMultilevel"/>
    <w:tmpl w:val="D62871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>
    <w:nsid w:val="6CF24E13"/>
    <w:multiLevelType w:val="hybridMultilevel"/>
    <w:tmpl w:val="DBEEE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F8E674A"/>
    <w:multiLevelType w:val="hybridMultilevel"/>
    <w:tmpl w:val="8F4CF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0793370"/>
    <w:multiLevelType w:val="hybridMultilevel"/>
    <w:tmpl w:val="3E942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71021E98"/>
    <w:multiLevelType w:val="hybridMultilevel"/>
    <w:tmpl w:val="C62E5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71063E09"/>
    <w:multiLevelType w:val="hybridMultilevel"/>
    <w:tmpl w:val="38E62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1534E44"/>
    <w:multiLevelType w:val="hybridMultilevel"/>
    <w:tmpl w:val="BE5C4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1E94F6A"/>
    <w:multiLevelType w:val="hybridMultilevel"/>
    <w:tmpl w:val="D2B64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730F47B1"/>
    <w:multiLevelType w:val="hybridMultilevel"/>
    <w:tmpl w:val="4F283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73926BD9"/>
    <w:multiLevelType w:val="hybridMultilevel"/>
    <w:tmpl w:val="77104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7716571A"/>
    <w:multiLevelType w:val="hybridMultilevel"/>
    <w:tmpl w:val="97D8C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78C6186E"/>
    <w:multiLevelType w:val="hybridMultilevel"/>
    <w:tmpl w:val="B3844B5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9">
    <w:nsid w:val="79295F17"/>
    <w:multiLevelType w:val="hybridMultilevel"/>
    <w:tmpl w:val="88523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7A79567E"/>
    <w:multiLevelType w:val="hybridMultilevel"/>
    <w:tmpl w:val="2D64C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7DCC4B26"/>
    <w:multiLevelType w:val="hybridMultilevel"/>
    <w:tmpl w:val="A9BC3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1"/>
  </w:num>
  <w:num w:numId="2">
    <w:abstractNumId w:val="0"/>
  </w:num>
  <w:num w:numId="3">
    <w:abstractNumId w:val="1"/>
  </w:num>
  <w:num w:numId="4">
    <w:abstractNumId w:val="55"/>
  </w:num>
  <w:num w:numId="5">
    <w:abstractNumId w:val="66"/>
  </w:num>
  <w:num w:numId="6">
    <w:abstractNumId w:val="90"/>
  </w:num>
  <w:num w:numId="7">
    <w:abstractNumId w:val="72"/>
  </w:num>
  <w:num w:numId="8">
    <w:abstractNumId w:val="92"/>
  </w:num>
  <w:num w:numId="9">
    <w:abstractNumId w:val="50"/>
  </w:num>
  <w:num w:numId="10">
    <w:abstractNumId w:val="103"/>
  </w:num>
  <w:num w:numId="11">
    <w:abstractNumId w:val="110"/>
  </w:num>
  <w:num w:numId="12">
    <w:abstractNumId w:val="9"/>
  </w:num>
  <w:num w:numId="13">
    <w:abstractNumId w:val="63"/>
  </w:num>
  <w:num w:numId="14">
    <w:abstractNumId w:val="58"/>
  </w:num>
  <w:num w:numId="15">
    <w:abstractNumId w:val="39"/>
  </w:num>
  <w:num w:numId="16">
    <w:abstractNumId w:val="61"/>
  </w:num>
  <w:num w:numId="17">
    <w:abstractNumId w:val="96"/>
  </w:num>
  <w:num w:numId="18">
    <w:abstractNumId w:val="11"/>
  </w:num>
  <w:num w:numId="19">
    <w:abstractNumId w:val="86"/>
  </w:num>
  <w:num w:numId="20">
    <w:abstractNumId w:val="94"/>
  </w:num>
  <w:num w:numId="21">
    <w:abstractNumId w:val="22"/>
  </w:num>
  <w:num w:numId="22">
    <w:abstractNumId w:val="68"/>
  </w:num>
  <w:num w:numId="23">
    <w:abstractNumId w:val="40"/>
  </w:num>
  <w:num w:numId="24">
    <w:abstractNumId w:val="65"/>
  </w:num>
  <w:num w:numId="25">
    <w:abstractNumId w:val="77"/>
  </w:num>
  <w:num w:numId="26">
    <w:abstractNumId w:val="25"/>
  </w:num>
  <w:num w:numId="27">
    <w:abstractNumId w:val="14"/>
  </w:num>
  <w:num w:numId="28">
    <w:abstractNumId w:val="41"/>
  </w:num>
  <w:num w:numId="29">
    <w:abstractNumId w:val="35"/>
  </w:num>
  <w:num w:numId="30">
    <w:abstractNumId w:val="108"/>
  </w:num>
  <w:num w:numId="31">
    <w:abstractNumId w:val="79"/>
  </w:num>
  <w:num w:numId="32">
    <w:abstractNumId w:val="44"/>
  </w:num>
  <w:num w:numId="33">
    <w:abstractNumId w:val="32"/>
  </w:num>
  <w:num w:numId="34">
    <w:abstractNumId w:val="78"/>
  </w:num>
  <w:num w:numId="35">
    <w:abstractNumId w:val="51"/>
  </w:num>
  <w:num w:numId="36">
    <w:abstractNumId w:val="21"/>
  </w:num>
  <w:num w:numId="37">
    <w:abstractNumId w:val="73"/>
  </w:num>
  <w:num w:numId="38">
    <w:abstractNumId w:val="26"/>
  </w:num>
  <w:num w:numId="39">
    <w:abstractNumId w:val="64"/>
  </w:num>
  <w:num w:numId="40">
    <w:abstractNumId w:val="71"/>
  </w:num>
  <w:num w:numId="41">
    <w:abstractNumId w:val="24"/>
  </w:num>
  <w:num w:numId="42">
    <w:abstractNumId w:val="75"/>
  </w:num>
  <w:num w:numId="43">
    <w:abstractNumId w:val="76"/>
  </w:num>
  <w:num w:numId="44">
    <w:abstractNumId w:val="31"/>
  </w:num>
  <w:num w:numId="45">
    <w:abstractNumId w:val="74"/>
  </w:num>
  <w:num w:numId="46">
    <w:abstractNumId w:val="2"/>
  </w:num>
  <w:num w:numId="47">
    <w:abstractNumId w:val="3"/>
  </w:num>
  <w:num w:numId="48">
    <w:abstractNumId w:val="12"/>
  </w:num>
  <w:num w:numId="49">
    <w:abstractNumId w:val="37"/>
  </w:num>
  <w:num w:numId="50">
    <w:abstractNumId w:val="62"/>
  </w:num>
  <w:num w:numId="51">
    <w:abstractNumId w:val="111"/>
  </w:num>
  <w:num w:numId="52">
    <w:abstractNumId w:val="56"/>
  </w:num>
  <w:num w:numId="53">
    <w:abstractNumId w:val="93"/>
  </w:num>
  <w:num w:numId="54">
    <w:abstractNumId w:val="70"/>
  </w:num>
  <w:num w:numId="55">
    <w:abstractNumId w:val="85"/>
  </w:num>
  <w:num w:numId="56">
    <w:abstractNumId w:val="10"/>
  </w:num>
  <w:num w:numId="57">
    <w:abstractNumId w:val="88"/>
  </w:num>
  <w:num w:numId="58">
    <w:abstractNumId w:val="34"/>
  </w:num>
  <w:num w:numId="59">
    <w:abstractNumId w:val="69"/>
  </w:num>
  <w:num w:numId="60">
    <w:abstractNumId w:val="84"/>
  </w:num>
  <w:num w:numId="61">
    <w:abstractNumId w:val="49"/>
  </w:num>
  <w:num w:numId="62">
    <w:abstractNumId w:val="57"/>
  </w:num>
  <w:num w:numId="63">
    <w:abstractNumId w:val="87"/>
  </w:num>
  <w:num w:numId="64">
    <w:abstractNumId w:val="29"/>
  </w:num>
  <w:num w:numId="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6"/>
  </w:num>
  <w:num w:numId="67">
    <w:abstractNumId w:val="16"/>
  </w:num>
  <w:num w:numId="68">
    <w:abstractNumId w:val="99"/>
  </w:num>
  <w:num w:numId="69">
    <w:abstractNumId w:val="18"/>
  </w:num>
  <w:num w:numId="70">
    <w:abstractNumId w:val="54"/>
  </w:num>
  <w:num w:numId="71">
    <w:abstractNumId w:val="101"/>
  </w:num>
  <w:num w:numId="72">
    <w:abstractNumId w:val="67"/>
  </w:num>
  <w:num w:numId="73">
    <w:abstractNumId w:val="102"/>
  </w:num>
  <w:num w:numId="74">
    <w:abstractNumId w:val="52"/>
  </w:num>
  <w:num w:numId="75">
    <w:abstractNumId w:val="20"/>
  </w:num>
  <w:num w:numId="76">
    <w:abstractNumId w:val="23"/>
  </w:num>
  <w:num w:numId="77">
    <w:abstractNumId w:val="106"/>
  </w:num>
  <w:num w:numId="78">
    <w:abstractNumId w:val="48"/>
  </w:num>
  <w:num w:numId="79">
    <w:abstractNumId w:val="98"/>
  </w:num>
  <w:num w:numId="80">
    <w:abstractNumId w:val="45"/>
  </w:num>
  <w:num w:numId="81">
    <w:abstractNumId w:val="19"/>
  </w:num>
  <w:num w:numId="82">
    <w:abstractNumId w:val="104"/>
  </w:num>
  <w:num w:numId="83">
    <w:abstractNumId w:val="42"/>
  </w:num>
  <w:num w:numId="84">
    <w:abstractNumId w:val="59"/>
  </w:num>
  <w:num w:numId="85">
    <w:abstractNumId w:val="17"/>
  </w:num>
  <w:num w:numId="86">
    <w:abstractNumId w:val="30"/>
  </w:num>
  <w:num w:numId="87">
    <w:abstractNumId w:val="80"/>
  </w:num>
  <w:num w:numId="88">
    <w:abstractNumId w:val="95"/>
  </w:num>
  <w:num w:numId="89">
    <w:abstractNumId w:val="8"/>
  </w:num>
  <w:num w:numId="90">
    <w:abstractNumId w:val="15"/>
  </w:num>
  <w:num w:numId="91">
    <w:abstractNumId w:val="53"/>
  </w:num>
  <w:num w:numId="92">
    <w:abstractNumId w:val="105"/>
  </w:num>
  <w:num w:numId="93">
    <w:abstractNumId w:val="4"/>
  </w:num>
  <w:num w:numId="94">
    <w:abstractNumId w:val="5"/>
  </w:num>
  <w:num w:numId="95">
    <w:abstractNumId w:val="83"/>
  </w:num>
  <w:num w:numId="96">
    <w:abstractNumId w:val="100"/>
  </w:num>
  <w:num w:numId="97">
    <w:abstractNumId w:val="13"/>
  </w:num>
  <w:num w:numId="98">
    <w:abstractNumId w:val="27"/>
  </w:num>
  <w:num w:numId="99">
    <w:abstractNumId w:val="89"/>
  </w:num>
  <w:num w:numId="100">
    <w:abstractNumId w:val="38"/>
  </w:num>
  <w:num w:numId="101">
    <w:abstractNumId w:val="109"/>
  </w:num>
  <w:num w:numId="102">
    <w:abstractNumId w:val="47"/>
  </w:num>
  <w:num w:numId="103">
    <w:abstractNumId w:val="91"/>
  </w:num>
  <w:num w:numId="104">
    <w:abstractNumId w:val="82"/>
  </w:num>
  <w:num w:numId="105">
    <w:abstractNumId w:val="107"/>
  </w:num>
  <w:num w:numId="106">
    <w:abstractNumId w:val="97"/>
  </w:num>
  <w:num w:numId="107">
    <w:abstractNumId w:val="33"/>
  </w:num>
  <w:num w:numId="108">
    <w:abstractNumId w:val="28"/>
  </w:num>
  <w:num w:numId="109">
    <w:abstractNumId w:val="7"/>
  </w:num>
  <w:num w:numId="110">
    <w:abstractNumId w:val="43"/>
  </w:num>
  <w:num w:numId="111">
    <w:abstractNumId w:val="46"/>
  </w:num>
  <w:num w:numId="112">
    <w:abstractNumId w:val="60"/>
  </w:num>
  <w:numIdMacAtCleanup w:val="10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5BFA"/>
    <w:rsid w:val="00007E44"/>
    <w:rsid w:val="00025DB2"/>
    <w:rsid w:val="00031264"/>
    <w:rsid w:val="000C57D2"/>
    <w:rsid w:val="00107727"/>
    <w:rsid w:val="001716D7"/>
    <w:rsid w:val="00180494"/>
    <w:rsid w:val="001B075C"/>
    <w:rsid w:val="00207D12"/>
    <w:rsid w:val="0028110E"/>
    <w:rsid w:val="002A04C2"/>
    <w:rsid w:val="002A6269"/>
    <w:rsid w:val="003D1A8E"/>
    <w:rsid w:val="00427462"/>
    <w:rsid w:val="0047433D"/>
    <w:rsid w:val="00563113"/>
    <w:rsid w:val="00573E8F"/>
    <w:rsid w:val="00634581"/>
    <w:rsid w:val="006B7448"/>
    <w:rsid w:val="00703D91"/>
    <w:rsid w:val="00730EDB"/>
    <w:rsid w:val="007C5A70"/>
    <w:rsid w:val="007D3165"/>
    <w:rsid w:val="007E5B65"/>
    <w:rsid w:val="00874531"/>
    <w:rsid w:val="00884A1F"/>
    <w:rsid w:val="008B4783"/>
    <w:rsid w:val="00922D5A"/>
    <w:rsid w:val="00935BFA"/>
    <w:rsid w:val="00945038"/>
    <w:rsid w:val="00985FB7"/>
    <w:rsid w:val="009B6059"/>
    <w:rsid w:val="009C6AA5"/>
    <w:rsid w:val="009E0E3F"/>
    <w:rsid w:val="00A7465A"/>
    <w:rsid w:val="00A765AC"/>
    <w:rsid w:val="00A81857"/>
    <w:rsid w:val="00BD5FE1"/>
    <w:rsid w:val="00CB48C7"/>
    <w:rsid w:val="00CE47C7"/>
    <w:rsid w:val="00D5448F"/>
    <w:rsid w:val="00DC045A"/>
    <w:rsid w:val="00E15EDF"/>
    <w:rsid w:val="00F3654F"/>
    <w:rsid w:val="00F66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BF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935BF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35BF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35BFA"/>
    <w:pPr>
      <w:keepNext/>
      <w:tabs>
        <w:tab w:val="num" w:pos="0"/>
      </w:tabs>
      <w:suppressAutoHyphens/>
      <w:ind w:left="720" w:hanging="720"/>
      <w:outlineLvl w:val="2"/>
    </w:pPr>
    <w:rPr>
      <w:rFonts w:ascii="Times New Roman" w:hAnsi="Times New Roman"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935BFA"/>
    <w:pPr>
      <w:keepNext/>
      <w:tabs>
        <w:tab w:val="num" w:pos="0"/>
      </w:tabs>
      <w:suppressAutoHyphens/>
      <w:ind w:left="1008" w:hanging="1008"/>
      <w:outlineLvl w:val="4"/>
    </w:pPr>
    <w:rPr>
      <w:rFonts w:ascii="Times New Roman" w:hAnsi="Times New Roman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935BFA"/>
    <w:pPr>
      <w:keepNext/>
      <w:tabs>
        <w:tab w:val="num" w:pos="0"/>
      </w:tabs>
      <w:suppressAutoHyphens/>
      <w:spacing w:line="240" w:lineRule="atLeast"/>
      <w:ind w:left="300"/>
      <w:jc w:val="center"/>
      <w:outlineLvl w:val="5"/>
    </w:pPr>
    <w:rPr>
      <w:rFonts w:ascii="Times New Roman" w:hAnsi="Times New Roman"/>
      <w:b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B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935BF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5BFA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935BF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935BFA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3">
    <w:name w:val="List Paragraph"/>
    <w:basedOn w:val="a"/>
    <w:uiPriority w:val="34"/>
    <w:qFormat/>
    <w:rsid w:val="00935BFA"/>
    <w:pPr>
      <w:ind w:left="720"/>
      <w:contextualSpacing/>
    </w:pPr>
  </w:style>
  <w:style w:type="paragraph" w:styleId="a4">
    <w:name w:val="No Spacing"/>
    <w:uiPriority w:val="1"/>
    <w:qFormat/>
    <w:rsid w:val="00935BF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935BFA"/>
    <w:pPr>
      <w:widowControl w:val="0"/>
      <w:tabs>
        <w:tab w:val="left" w:pos="1320"/>
      </w:tabs>
      <w:suppressAutoHyphens/>
      <w:ind w:left="360"/>
    </w:pPr>
    <w:rPr>
      <w:rFonts w:ascii="Times New Roman" w:eastAsia="Andale Sans UI" w:hAnsi="Times New Roman"/>
      <w:kern w:val="2"/>
      <w:lang w:eastAsia="ar-SA"/>
    </w:rPr>
  </w:style>
  <w:style w:type="paragraph" w:customStyle="1" w:styleId="Standard">
    <w:name w:val="Standard"/>
    <w:link w:val="Standard1"/>
    <w:uiPriority w:val="99"/>
    <w:rsid w:val="00935BF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/>
    </w:rPr>
  </w:style>
  <w:style w:type="character" w:customStyle="1" w:styleId="Standard1">
    <w:name w:val="Standard Знак1"/>
    <w:link w:val="Standard"/>
    <w:uiPriority w:val="99"/>
    <w:locked/>
    <w:rsid w:val="00935BFA"/>
    <w:rPr>
      <w:rFonts w:ascii="Times New Roman" w:eastAsia="Andale Sans UI" w:hAnsi="Times New Roman" w:cs="Times New Roman"/>
      <w:kern w:val="3"/>
      <w:sz w:val="24"/>
      <w:szCs w:val="24"/>
      <w:lang w:eastAsia="zh-CN"/>
    </w:rPr>
  </w:style>
  <w:style w:type="paragraph" w:customStyle="1" w:styleId="210">
    <w:name w:val="Список 21"/>
    <w:basedOn w:val="a"/>
    <w:rsid w:val="00935BFA"/>
    <w:pPr>
      <w:widowControl w:val="0"/>
      <w:suppressAutoHyphens/>
      <w:ind w:left="566" w:hanging="283"/>
    </w:pPr>
    <w:rPr>
      <w:rFonts w:ascii="Times New Roman" w:eastAsia="Andale Sans UI" w:hAnsi="Times New Roman"/>
      <w:kern w:val="1"/>
      <w:lang w:eastAsia="ar-SA"/>
    </w:rPr>
  </w:style>
  <w:style w:type="character" w:customStyle="1" w:styleId="WW8Num1z1">
    <w:name w:val="WW8Num1z1"/>
    <w:rsid w:val="00935BFA"/>
    <w:rPr>
      <w:rFonts w:ascii="OpenSymbol" w:hAnsi="OpenSymbol" w:cs="OpenSymbol"/>
    </w:rPr>
  </w:style>
  <w:style w:type="character" w:customStyle="1" w:styleId="FontStyle107">
    <w:name w:val="Font Style107"/>
    <w:uiPriority w:val="99"/>
    <w:rsid w:val="00935BFA"/>
    <w:rPr>
      <w:rFonts w:ascii="Times New Roman" w:hAnsi="Times New Roman" w:cs="Times New Roman" w:hint="default"/>
      <w:sz w:val="20"/>
      <w:szCs w:val="20"/>
    </w:rPr>
  </w:style>
  <w:style w:type="character" w:customStyle="1" w:styleId="FontStyle108">
    <w:name w:val="Font Style108"/>
    <w:uiPriority w:val="99"/>
    <w:rsid w:val="00935BFA"/>
    <w:rPr>
      <w:rFonts w:ascii="Times New Roman" w:hAnsi="Times New Roman" w:cs="Times New Roman" w:hint="default"/>
      <w:b/>
      <w:bCs/>
      <w:sz w:val="20"/>
      <w:szCs w:val="20"/>
    </w:rPr>
  </w:style>
  <w:style w:type="paragraph" w:styleId="a5">
    <w:name w:val="Body Text"/>
    <w:basedOn w:val="a"/>
    <w:link w:val="a6"/>
    <w:unhideWhenUsed/>
    <w:rsid w:val="00935BFA"/>
    <w:pPr>
      <w:suppressAutoHyphens/>
    </w:pPr>
    <w:rPr>
      <w:rFonts w:ascii="Times New Roman" w:hAnsi="Times New Roman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935BF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7">
    <w:name w:val="Strong"/>
    <w:uiPriority w:val="22"/>
    <w:qFormat/>
    <w:rsid w:val="00935BFA"/>
    <w:rPr>
      <w:b/>
      <w:bCs/>
    </w:rPr>
  </w:style>
  <w:style w:type="paragraph" w:customStyle="1" w:styleId="211">
    <w:name w:val="Основной текст 21"/>
    <w:basedOn w:val="a"/>
    <w:rsid w:val="00935BFA"/>
    <w:pPr>
      <w:widowControl w:val="0"/>
      <w:suppressAutoHyphens/>
    </w:pPr>
    <w:rPr>
      <w:rFonts w:ascii="Times New Roman" w:eastAsia="Andale Sans UI" w:hAnsi="Times New Roman"/>
      <w:kern w:val="2"/>
      <w:sz w:val="28"/>
    </w:rPr>
  </w:style>
  <w:style w:type="paragraph" w:customStyle="1" w:styleId="31">
    <w:name w:val="Основной текст 31"/>
    <w:basedOn w:val="a"/>
    <w:rsid w:val="00935BFA"/>
    <w:pPr>
      <w:widowControl w:val="0"/>
      <w:suppressAutoHyphens/>
      <w:jc w:val="center"/>
    </w:pPr>
    <w:rPr>
      <w:rFonts w:ascii="Times New Roman" w:eastAsia="Andale Sans UI" w:hAnsi="Times New Roman"/>
      <w:b/>
      <w:bCs/>
      <w:kern w:val="1"/>
      <w:sz w:val="28"/>
      <w:lang w:eastAsia="ar-SA"/>
    </w:rPr>
  </w:style>
  <w:style w:type="paragraph" w:styleId="a8">
    <w:name w:val="Body Text Indent"/>
    <w:basedOn w:val="a"/>
    <w:link w:val="a9"/>
    <w:uiPriority w:val="99"/>
    <w:rsid w:val="00935BFA"/>
    <w:pPr>
      <w:suppressAutoHyphens/>
      <w:spacing w:after="120"/>
      <w:ind w:left="283"/>
    </w:pPr>
    <w:rPr>
      <w:rFonts w:ascii="Times New Roman" w:hAnsi="Times New Roman" w:cs="Calibri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935BFA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WW8Num2z2">
    <w:name w:val="WW8Num2z2"/>
    <w:rsid w:val="00935BFA"/>
    <w:rPr>
      <w:rFonts w:ascii="Wingdings" w:hAnsi="Wingdings"/>
    </w:rPr>
  </w:style>
  <w:style w:type="character" w:customStyle="1" w:styleId="apple-converted-space">
    <w:name w:val="apple-converted-space"/>
    <w:basedOn w:val="a0"/>
    <w:rsid w:val="00935BFA"/>
  </w:style>
  <w:style w:type="paragraph" w:styleId="aa">
    <w:name w:val="header"/>
    <w:basedOn w:val="a"/>
    <w:link w:val="ab"/>
    <w:unhideWhenUsed/>
    <w:rsid w:val="00935BF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35BFA"/>
    <w:rPr>
      <w:rFonts w:ascii="Calibri" w:eastAsia="Times New Roman" w:hAnsi="Calibri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35BF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35BFA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rsid w:val="00935BFA"/>
    <w:pPr>
      <w:spacing w:after="120"/>
    </w:pPr>
    <w:rPr>
      <w:rFonts w:eastAsia="Lucida Sans Unicode" w:cs="Mangal"/>
      <w:lang w:bidi="hi-IN"/>
    </w:rPr>
  </w:style>
  <w:style w:type="paragraph" w:customStyle="1" w:styleId="Textbodyindent">
    <w:name w:val="Text body indent"/>
    <w:basedOn w:val="Standard"/>
    <w:rsid w:val="00935BFA"/>
    <w:pPr>
      <w:ind w:firstLine="708"/>
      <w:jc w:val="both"/>
    </w:pPr>
    <w:rPr>
      <w:rFonts w:eastAsia="Lucida Sans Unicode" w:cs="Mangal"/>
      <w:lang w:bidi="hi-IN"/>
    </w:rPr>
  </w:style>
  <w:style w:type="paragraph" w:styleId="ae">
    <w:name w:val="Title"/>
    <w:basedOn w:val="a"/>
    <w:next w:val="af"/>
    <w:link w:val="af0"/>
    <w:qFormat/>
    <w:rsid w:val="00935BFA"/>
    <w:pPr>
      <w:keepNext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0">
    <w:name w:val="Название Знак"/>
    <w:basedOn w:val="a0"/>
    <w:link w:val="ae"/>
    <w:rsid w:val="00935BFA"/>
    <w:rPr>
      <w:rFonts w:ascii="Arial" w:eastAsia="Lucida Sans Unicode" w:hAnsi="Arial" w:cs="Mangal"/>
      <w:sz w:val="28"/>
      <w:szCs w:val="28"/>
      <w:lang w:eastAsia="ar-SA"/>
    </w:rPr>
  </w:style>
  <w:style w:type="paragraph" w:styleId="af">
    <w:name w:val="Subtitle"/>
    <w:basedOn w:val="a"/>
    <w:next w:val="a"/>
    <w:link w:val="af1"/>
    <w:qFormat/>
    <w:rsid w:val="00935BF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f1">
    <w:name w:val="Подзаголовок Знак"/>
    <w:basedOn w:val="a0"/>
    <w:link w:val="af"/>
    <w:rsid w:val="00935BFA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2">
    <w:name w:val="footnote text"/>
    <w:aliases w:val="Знак,Основной текст с отступом11"/>
    <w:basedOn w:val="a"/>
    <w:link w:val="af3"/>
    <w:uiPriority w:val="99"/>
    <w:rsid w:val="00935BFA"/>
    <w:pPr>
      <w:suppressAutoHyphens/>
    </w:pPr>
    <w:rPr>
      <w:rFonts w:ascii="Times New Roman" w:hAnsi="Times New Roman"/>
      <w:sz w:val="28"/>
      <w:szCs w:val="20"/>
      <w:lang w:eastAsia="ar-SA"/>
    </w:rPr>
  </w:style>
  <w:style w:type="character" w:customStyle="1" w:styleId="af3">
    <w:name w:val="Текст сноски Знак"/>
    <w:aliases w:val="Знак Знак,Основной текст с отступом11 Знак"/>
    <w:basedOn w:val="a0"/>
    <w:link w:val="af2"/>
    <w:uiPriority w:val="99"/>
    <w:rsid w:val="00935BF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4">
    <w:name w:val="Содержимое таблицы"/>
    <w:basedOn w:val="a"/>
    <w:rsid w:val="00935BFA"/>
    <w:pPr>
      <w:widowControl w:val="0"/>
      <w:suppressLineNumbers/>
      <w:suppressAutoHyphens/>
    </w:pPr>
    <w:rPr>
      <w:rFonts w:ascii="Arial" w:eastAsia="Arial Unicode MS" w:hAnsi="Arial" w:cs="Mangal"/>
      <w:kern w:val="2"/>
      <w:sz w:val="20"/>
      <w:lang w:eastAsia="hi-IN" w:bidi="hi-IN"/>
    </w:rPr>
  </w:style>
  <w:style w:type="table" w:styleId="af5">
    <w:name w:val="Table Grid"/>
    <w:basedOn w:val="a1"/>
    <w:uiPriority w:val="59"/>
    <w:rsid w:val="00935BFA"/>
    <w:pPr>
      <w:spacing w:after="0" w:line="240" w:lineRule="auto"/>
    </w:pPr>
    <w:rPr>
      <w:rFonts w:ascii="Calibri" w:eastAsia="Calibri" w:hAnsi="Calibri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otnote reference"/>
    <w:uiPriority w:val="99"/>
    <w:unhideWhenUsed/>
    <w:rsid w:val="00935BFA"/>
    <w:rPr>
      <w:vertAlign w:val="superscript"/>
    </w:rPr>
  </w:style>
  <w:style w:type="character" w:customStyle="1" w:styleId="WW8Num3z0">
    <w:name w:val="WW8Num3z0"/>
    <w:rsid w:val="00935BFA"/>
    <w:rPr>
      <w:rFonts w:ascii="Symbol" w:hAnsi="Symbol"/>
    </w:rPr>
  </w:style>
  <w:style w:type="paragraph" w:styleId="af7">
    <w:name w:val="Normal (Web)"/>
    <w:basedOn w:val="a"/>
    <w:uiPriority w:val="99"/>
    <w:unhideWhenUsed/>
    <w:rsid w:val="00935BFA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FontStyle12">
    <w:name w:val="Font Style12"/>
    <w:rsid w:val="00935BFA"/>
    <w:rPr>
      <w:rFonts w:ascii="Times New Roman" w:hAnsi="Times New Roman" w:cs="Times New Roman"/>
      <w:sz w:val="26"/>
      <w:szCs w:val="26"/>
    </w:rPr>
  </w:style>
  <w:style w:type="paragraph" w:customStyle="1" w:styleId="c1">
    <w:name w:val="c1"/>
    <w:basedOn w:val="a"/>
    <w:rsid w:val="00935BFA"/>
    <w:pPr>
      <w:spacing w:before="90" w:after="90"/>
    </w:pPr>
    <w:rPr>
      <w:rFonts w:ascii="Times New Roman" w:hAnsi="Times New Roman"/>
    </w:rPr>
  </w:style>
  <w:style w:type="paragraph" w:customStyle="1" w:styleId="P5">
    <w:name w:val="P5"/>
    <w:basedOn w:val="a"/>
    <w:hidden/>
    <w:rsid w:val="00935BFA"/>
    <w:pPr>
      <w:widowControl w:val="0"/>
      <w:adjustRightInd w:val="0"/>
      <w:snapToGrid w:val="0"/>
      <w:jc w:val="center"/>
    </w:pPr>
    <w:rPr>
      <w:rFonts w:ascii="Times New Roman" w:hAnsi="Times New Roman"/>
      <w:sz w:val="28"/>
      <w:szCs w:val="20"/>
    </w:rPr>
  </w:style>
  <w:style w:type="paragraph" w:customStyle="1" w:styleId="P3">
    <w:name w:val="P3"/>
    <w:basedOn w:val="Standard"/>
    <w:hidden/>
    <w:rsid w:val="00935BFA"/>
    <w:pPr>
      <w:widowControl/>
      <w:suppressAutoHyphens w:val="0"/>
      <w:autoSpaceDN/>
      <w:adjustRightInd w:val="0"/>
      <w:textAlignment w:val="auto"/>
    </w:pPr>
    <w:rPr>
      <w:rFonts w:eastAsia="Times New Roman"/>
      <w:kern w:val="0"/>
      <w:sz w:val="28"/>
      <w:szCs w:val="20"/>
      <w:lang w:eastAsia="ru-RU"/>
    </w:rPr>
  </w:style>
  <w:style w:type="character" w:customStyle="1" w:styleId="T1">
    <w:name w:val="T1"/>
    <w:hidden/>
    <w:rsid w:val="00935BFA"/>
    <w:rPr>
      <w:sz w:val="28"/>
    </w:rPr>
  </w:style>
  <w:style w:type="character" w:customStyle="1" w:styleId="T9">
    <w:name w:val="T9"/>
    <w:hidden/>
    <w:rsid w:val="00935BFA"/>
    <w:rPr>
      <w:sz w:val="28"/>
    </w:rPr>
  </w:style>
  <w:style w:type="paragraph" w:customStyle="1" w:styleId="P7">
    <w:name w:val="P7"/>
    <w:basedOn w:val="Standard"/>
    <w:hidden/>
    <w:rsid w:val="00935BFA"/>
    <w:pPr>
      <w:suppressAutoHyphens w:val="0"/>
      <w:autoSpaceDN/>
      <w:adjustRightInd w:val="0"/>
      <w:snapToGrid w:val="0"/>
      <w:textAlignment w:val="auto"/>
    </w:pPr>
    <w:rPr>
      <w:rFonts w:eastAsia="Times New Roman"/>
      <w:kern w:val="0"/>
      <w:sz w:val="28"/>
      <w:szCs w:val="20"/>
      <w:lang w:eastAsia="ru-RU"/>
    </w:rPr>
  </w:style>
  <w:style w:type="paragraph" w:customStyle="1" w:styleId="P33">
    <w:name w:val="P33"/>
    <w:basedOn w:val="a"/>
    <w:hidden/>
    <w:rsid w:val="00935BFA"/>
    <w:pPr>
      <w:widowControl w:val="0"/>
      <w:suppressLineNumbers/>
      <w:adjustRightInd w:val="0"/>
      <w:snapToGrid w:val="0"/>
      <w:jc w:val="center"/>
    </w:pPr>
    <w:rPr>
      <w:rFonts w:ascii="Times New Roman" w:hAnsi="Times New Roman"/>
      <w:sz w:val="28"/>
      <w:szCs w:val="20"/>
    </w:rPr>
  </w:style>
  <w:style w:type="paragraph" w:customStyle="1" w:styleId="P18">
    <w:name w:val="P18"/>
    <w:basedOn w:val="Standard"/>
    <w:hidden/>
    <w:rsid w:val="00935BFA"/>
    <w:pPr>
      <w:widowControl/>
      <w:suppressAutoHyphens w:val="0"/>
      <w:autoSpaceDN/>
      <w:adjustRightInd w:val="0"/>
      <w:textAlignment w:val="auto"/>
    </w:pPr>
    <w:rPr>
      <w:rFonts w:eastAsia="Times New Roman"/>
      <w:kern w:val="0"/>
      <w:sz w:val="28"/>
      <w:szCs w:val="20"/>
      <w:lang w:eastAsia="ru-RU"/>
    </w:rPr>
  </w:style>
  <w:style w:type="paragraph" w:customStyle="1" w:styleId="P20">
    <w:name w:val="P20"/>
    <w:basedOn w:val="Standard"/>
    <w:hidden/>
    <w:rsid w:val="00935BFA"/>
    <w:pPr>
      <w:suppressAutoHyphens w:val="0"/>
      <w:autoSpaceDN/>
      <w:adjustRightInd w:val="0"/>
      <w:snapToGrid w:val="0"/>
      <w:jc w:val="center"/>
      <w:textAlignment w:val="auto"/>
    </w:pPr>
    <w:rPr>
      <w:rFonts w:eastAsia="Times New Roman"/>
      <w:kern w:val="0"/>
      <w:sz w:val="28"/>
      <w:szCs w:val="20"/>
      <w:lang w:eastAsia="ru-RU"/>
    </w:rPr>
  </w:style>
  <w:style w:type="character" w:customStyle="1" w:styleId="T3">
    <w:name w:val="T3"/>
    <w:hidden/>
    <w:rsid w:val="00935BFA"/>
    <w:rPr>
      <w:b/>
      <w:sz w:val="28"/>
    </w:rPr>
  </w:style>
  <w:style w:type="character" w:customStyle="1" w:styleId="T13">
    <w:name w:val="T13"/>
    <w:hidden/>
    <w:rsid w:val="00935BFA"/>
    <w:rPr>
      <w:sz w:val="28"/>
    </w:rPr>
  </w:style>
  <w:style w:type="character" w:customStyle="1" w:styleId="T10">
    <w:name w:val="T10"/>
    <w:hidden/>
    <w:rsid w:val="00935BFA"/>
    <w:rPr>
      <w:sz w:val="28"/>
    </w:rPr>
  </w:style>
  <w:style w:type="paragraph" w:customStyle="1" w:styleId="P9">
    <w:name w:val="P9"/>
    <w:basedOn w:val="Standard"/>
    <w:hidden/>
    <w:rsid w:val="00935BFA"/>
    <w:pPr>
      <w:suppressAutoHyphens w:val="0"/>
      <w:autoSpaceDN/>
      <w:adjustRightInd w:val="0"/>
      <w:snapToGrid w:val="0"/>
      <w:textAlignment w:val="auto"/>
    </w:pPr>
    <w:rPr>
      <w:rFonts w:eastAsia="Times New Roman"/>
      <w:kern w:val="0"/>
      <w:sz w:val="28"/>
      <w:szCs w:val="20"/>
      <w:lang w:eastAsia="ru-RU"/>
    </w:rPr>
  </w:style>
  <w:style w:type="paragraph" w:customStyle="1" w:styleId="P10">
    <w:name w:val="P10"/>
    <w:basedOn w:val="Standard"/>
    <w:hidden/>
    <w:rsid w:val="00935BFA"/>
    <w:pPr>
      <w:suppressAutoHyphens w:val="0"/>
      <w:autoSpaceDN/>
      <w:adjustRightInd w:val="0"/>
      <w:snapToGrid w:val="0"/>
      <w:spacing w:line="239" w:lineRule="atLeast"/>
      <w:jc w:val="center"/>
      <w:textAlignment w:val="auto"/>
    </w:pPr>
    <w:rPr>
      <w:rFonts w:eastAsia="Times New Roman"/>
      <w:kern w:val="0"/>
      <w:sz w:val="28"/>
      <w:szCs w:val="20"/>
      <w:lang w:eastAsia="ru-RU"/>
    </w:rPr>
  </w:style>
  <w:style w:type="paragraph" w:customStyle="1" w:styleId="P12">
    <w:name w:val="P12"/>
    <w:basedOn w:val="Standard"/>
    <w:hidden/>
    <w:rsid w:val="00935BFA"/>
    <w:pPr>
      <w:suppressAutoHyphens w:val="0"/>
      <w:autoSpaceDN/>
      <w:adjustRightInd w:val="0"/>
      <w:snapToGrid w:val="0"/>
      <w:spacing w:line="239" w:lineRule="atLeast"/>
      <w:textAlignment w:val="auto"/>
    </w:pPr>
    <w:rPr>
      <w:rFonts w:eastAsia="Times New Roman"/>
      <w:kern w:val="0"/>
      <w:sz w:val="28"/>
      <w:szCs w:val="20"/>
      <w:lang w:eastAsia="ru-RU"/>
    </w:rPr>
  </w:style>
  <w:style w:type="paragraph" w:customStyle="1" w:styleId="11">
    <w:name w:val="Абзац списка1"/>
    <w:basedOn w:val="a"/>
    <w:rsid w:val="00935BFA"/>
    <w:pPr>
      <w:suppressAutoHyphens/>
      <w:spacing w:line="360" w:lineRule="auto"/>
      <w:ind w:left="720"/>
    </w:pPr>
    <w:rPr>
      <w:rFonts w:ascii="Times New Roman" w:hAnsi="Times New Roman"/>
      <w:kern w:val="1"/>
      <w:lang w:eastAsia="ar-SA"/>
    </w:rPr>
  </w:style>
  <w:style w:type="paragraph" w:customStyle="1" w:styleId="ConsPlusNormal">
    <w:name w:val="ConsPlusNormal"/>
    <w:rsid w:val="00935B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8">
    <w:name w:val="Абзац"/>
    <w:basedOn w:val="a"/>
    <w:rsid w:val="00935BFA"/>
    <w:pPr>
      <w:spacing w:line="312" w:lineRule="auto"/>
      <w:ind w:firstLine="567"/>
      <w:jc w:val="both"/>
    </w:pPr>
    <w:rPr>
      <w:rFonts w:ascii="Times New Roman" w:hAnsi="Times New Roman"/>
      <w:szCs w:val="20"/>
    </w:rPr>
  </w:style>
  <w:style w:type="paragraph" w:customStyle="1" w:styleId="14TexstOSNOVA1012">
    <w:name w:val="14TexstOSNOVA_10/12"/>
    <w:basedOn w:val="a"/>
    <w:rsid w:val="00935BFA"/>
    <w:pPr>
      <w:autoSpaceDE w:val="0"/>
      <w:autoSpaceDN w:val="0"/>
      <w:adjustRightInd w:val="0"/>
      <w:spacing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character" w:customStyle="1" w:styleId="af9">
    <w:name w:val="Символ сноски"/>
    <w:rsid w:val="00935BFA"/>
    <w:rPr>
      <w:vertAlign w:val="superscript"/>
    </w:rPr>
  </w:style>
  <w:style w:type="character" w:customStyle="1" w:styleId="12">
    <w:name w:val="Знак сноски1"/>
    <w:rsid w:val="00935BFA"/>
    <w:rPr>
      <w:vertAlign w:val="superscript"/>
    </w:rPr>
  </w:style>
  <w:style w:type="paragraph" w:customStyle="1" w:styleId="western">
    <w:name w:val="western"/>
    <w:basedOn w:val="a"/>
    <w:rsid w:val="00935BFA"/>
    <w:pPr>
      <w:spacing w:before="100" w:beforeAutospacing="1"/>
    </w:pPr>
    <w:rPr>
      <w:rFonts w:ascii="Times New Roman" w:hAnsi="Times New Roman"/>
      <w:color w:val="000000"/>
    </w:rPr>
  </w:style>
  <w:style w:type="paragraph" w:customStyle="1" w:styleId="09PodZAG">
    <w:name w:val="09PodZAG_п/ж"/>
    <w:basedOn w:val="a"/>
    <w:rsid w:val="00935BFA"/>
    <w:pPr>
      <w:autoSpaceDE w:val="0"/>
      <w:autoSpaceDN w:val="0"/>
      <w:adjustRightInd w:val="0"/>
      <w:spacing w:after="113" w:line="240" w:lineRule="atLeast"/>
      <w:jc w:val="center"/>
      <w:textAlignment w:val="center"/>
    </w:pPr>
    <w:rPr>
      <w:rFonts w:ascii="FuturisC" w:hAnsi="FuturisC" w:cs="FuturisC"/>
      <w:b/>
      <w:bCs/>
      <w:caps/>
      <w:color w:val="000000"/>
      <w:sz w:val="22"/>
      <w:szCs w:val="22"/>
    </w:rPr>
  </w:style>
  <w:style w:type="character" w:styleId="afa">
    <w:name w:val="Hyperlink"/>
    <w:uiPriority w:val="99"/>
    <w:unhideWhenUsed/>
    <w:rsid w:val="00935BFA"/>
    <w:rPr>
      <w:color w:val="0000FF"/>
      <w:u w:val="single"/>
    </w:rPr>
  </w:style>
  <w:style w:type="paragraph" w:customStyle="1" w:styleId="212">
    <w:name w:val="Средняя сетка 21"/>
    <w:uiPriority w:val="1"/>
    <w:qFormat/>
    <w:rsid w:val="00935BF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4">
    <w:name w:val="p4"/>
    <w:basedOn w:val="a"/>
    <w:rsid w:val="00935BFA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s1">
    <w:name w:val="s1"/>
    <w:rsid w:val="00935BFA"/>
  </w:style>
  <w:style w:type="paragraph" w:customStyle="1" w:styleId="afb">
    <w:name w:val="Основной"/>
    <w:basedOn w:val="a"/>
    <w:rsid w:val="00935BFA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afc">
    <w:name w:val="Буллит"/>
    <w:basedOn w:val="afb"/>
    <w:rsid w:val="00935BFA"/>
    <w:pPr>
      <w:ind w:firstLine="244"/>
    </w:pPr>
  </w:style>
  <w:style w:type="paragraph" w:customStyle="1" w:styleId="22">
    <w:name w:val="Заг 2"/>
    <w:basedOn w:val="a"/>
    <w:rsid w:val="00935BFA"/>
    <w:pPr>
      <w:keepNext/>
      <w:autoSpaceDE w:val="0"/>
      <w:autoSpaceDN w:val="0"/>
      <w:adjustRightInd w:val="0"/>
      <w:spacing w:before="283" w:after="170" w:line="296" w:lineRule="atLeast"/>
      <w:jc w:val="center"/>
      <w:textAlignment w:val="center"/>
    </w:pPr>
    <w:rPr>
      <w:rFonts w:ascii="PragmaticaC" w:hAnsi="PragmaticaC" w:cs="PragmaticaC"/>
      <w:b/>
      <w:bCs/>
      <w:color w:val="000000"/>
      <w:sz w:val="26"/>
      <w:szCs w:val="26"/>
    </w:rPr>
  </w:style>
  <w:style w:type="paragraph" w:customStyle="1" w:styleId="msolistparagraph0">
    <w:name w:val="msolistparagraph"/>
    <w:basedOn w:val="a"/>
    <w:rsid w:val="00935BFA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Default">
    <w:name w:val="Default"/>
    <w:rsid w:val="00935B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d">
    <w:name w:val="Таблица"/>
    <w:basedOn w:val="afb"/>
    <w:rsid w:val="00935BFA"/>
    <w:pPr>
      <w:tabs>
        <w:tab w:val="left" w:pos="4500"/>
        <w:tab w:val="left" w:pos="9180"/>
        <w:tab w:val="left" w:pos="9360"/>
      </w:tabs>
      <w:spacing w:line="194" w:lineRule="atLeast"/>
      <w:ind w:firstLine="0"/>
      <w:jc w:val="left"/>
    </w:pPr>
    <w:rPr>
      <w:sz w:val="19"/>
      <w:szCs w:val="19"/>
    </w:rPr>
  </w:style>
  <w:style w:type="paragraph" w:customStyle="1" w:styleId="32">
    <w:name w:val="Заг 3"/>
    <w:basedOn w:val="22"/>
    <w:rsid w:val="00935BFA"/>
    <w:pPr>
      <w:spacing w:before="255" w:after="113" w:line="240" w:lineRule="atLeast"/>
    </w:pPr>
    <w:rPr>
      <w:i/>
      <w:iCs/>
      <w:sz w:val="23"/>
      <w:szCs w:val="23"/>
    </w:rPr>
  </w:style>
  <w:style w:type="character" w:customStyle="1" w:styleId="apple-style-span">
    <w:name w:val="apple-style-span"/>
    <w:rsid w:val="00935BFA"/>
  </w:style>
  <w:style w:type="paragraph" w:styleId="23">
    <w:name w:val="Body Text Indent 2"/>
    <w:basedOn w:val="a"/>
    <w:link w:val="24"/>
    <w:unhideWhenUsed/>
    <w:rsid w:val="00935BFA"/>
    <w:pPr>
      <w:suppressAutoHyphens/>
      <w:spacing w:after="120" w:line="480" w:lineRule="auto"/>
      <w:ind w:left="283"/>
    </w:pPr>
    <w:rPr>
      <w:rFonts w:eastAsia="Arial Unicode MS"/>
      <w:color w:val="00000A"/>
      <w:kern w:val="1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935BFA"/>
    <w:rPr>
      <w:rFonts w:ascii="Calibri" w:eastAsia="Arial Unicode MS" w:hAnsi="Calibri" w:cs="Times New Roman"/>
      <w:color w:val="00000A"/>
      <w:kern w:val="1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unhideWhenUsed/>
    <w:rsid w:val="00935BFA"/>
    <w:pPr>
      <w:spacing w:after="120" w:line="360" w:lineRule="auto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0"/>
    <w:link w:val="33"/>
    <w:uiPriority w:val="99"/>
    <w:rsid w:val="00935BFA"/>
    <w:rPr>
      <w:rFonts w:ascii="Calibri" w:eastAsia="Times New Roman" w:hAnsi="Calibri" w:cs="Times New Roman"/>
      <w:sz w:val="16"/>
      <w:szCs w:val="20"/>
      <w:lang w:eastAsia="ru-RU"/>
    </w:rPr>
  </w:style>
  <w:style w:type="paragraph" w:customStyle="1" w:styleId="25">
    <w:name w:val="Абзац списка2"/>
    <w:basedOn w:val="a"/>
    <w:rsid w:val="00935BFA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935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35BFA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rial">
    <w:name w:val="Основной текст + Arial"/>
    <w:rsid w:val="00935BFA"/>
    <w:rPr>
      <w:rFonts w:ascii="Arial" w:hAnsi="Arial"/>
      <w:i/>
      <w:spacing w:val="0"/>
      <w:sz w:val="15"/>
      <w:shd w:val="clear" w:color="auto" w:fill="FFFFFF"/>
    </w:rPr>
  </w:style>
  <w:style w:type="character" w:customStyle="1" w:styleId="afe">
    <w:name w:val="Основной текст + Полужирный"/>
    <w:rsid w:val="00935BFA"/>
    <w:rPr>
      <w:rFonts w:ascii="Arial" w:hAnsi="Arial"/>
      <w:b/>
      <w:spacing w:val="0"/>
      <w:sz w:val="16"/>
    </w:rPr>
  </w:style>
  <w:style w:type="character" w:customStyle="1" w:styleId="1pt">
    <w:name w:val="Основной текст + Интервал 1 pt"/>
    <w:rsid w:val="00935BFA"/>
    <w:rPr>
      <w:rFonts w:ascii="Times New Roman" w:hAnsi="Times New Roman"/>
      <w:spacing w:val="30"/>
      <w:sz w:val="17"/>
      <w:shd w:val="clear" w:color="auto" w:fill="FFFFFF"/>
    </w:rPr>
  </w:style>
  <w:style w:type="character" w:customStyle="1" w:styleId="6pt">
    <w:name w:val="Основной текст + Интервал 6 pt"/>
    <w:rsid w:val="00935BFA"/>
    <w:rPr>
      <w:rFonts w:ascii="Times New Roman" w:hAnsi="Times New Roman"/>
      <w:spacing w:val="120"/>
      <w:sz w:val="17"/>
      <w:shd w:val="clear" w:color="auto" w:fill="FFFFFF"/>
    </w:rPr>
  </w:style>
  <w:style w:type="character" w:customStyle="1" w:styleId="3pt">
    <w:name w:val="Основной текст + Интервал 3 pt"/>
    <w:rsid w:val="00935BFA"/>
    <w:rPr>
      <w:rFonts w:ascii="Times New Roman" w:hAnsi="Times New Roman"/>
      <w:spacing w:val="60"/>
      <w:sz w:val="17"/>
      <w:shd w:val="clear" w:color="auto" w:fill="FFFFFF"/>
    </w:rPr>
  </w:style>
  <w:style w:type="character" w:customStyle="1" w:styleId="aff">
    <w:name w:val="Основной текст + Курсив"/>
    <w:rsid w:val="00935BFA"/>
    <w:rPr>
      <w:rFonts w:ascii="Times New Roman" w:hAnsi="Times New Roman"/>
      <w:i/>
      <w:spacing w:val="0"/>
      <w:sz w:val="17"/>
      <w:shd w:val="clear" w:color="auto" w:fill="FFFFFF"/>
    </w:rPr>
  </w:style>
  <w:style w:type="paragraph" w:customStyle="1" w:styleId="26">
    <w:name w:val="Основной текст (2)"/>
    <w:basedOn w:val="a"/>
    <w:rsid w:val="00935BFA"/>
    <w:pPr>
      <w:widowControl w:val="0"/>
      <w:shd w:val="clear" w:color="auto" w:fill="FFFFFF"/>
      <w:suppressAutoHyphens/>
      <w:spacing w:line="240" w:lineRule="atLeast"/>
    </w:pPr>
    <w:rPr>
      <w:rFonts w:ascii="Times New Roman" w:hAnsi="Times New Roman" w:cs="Mangal"/>
      <w:kern w:val="1"/>
      <w:sz w:val="17"/>
      <w:szCs w:val="17"/>
      <w:lang w:eastAsia="zh-CN" w:bidi="hi-IN"/>
    </w:rPr>
  </w:style>
  <w:style w:type="paragraph" w:customStyle="1" w:styleId="aff0">
    <w:name w:val="А ОСН ТЕКСТ"/>
    <w:basedOn w:val="a"/>
    <w:link w:val="aff1"/>
    <w:rsid w:val="00935BFA"/>
    <w:pPr>
      <w:spacing w:line="360" w:lineRule="auto"/>
      <w:ind w:firstLine="454"/>
      <w:jc w:val="both"/>
    </w:pPr>
    <w:rPr>
      <w:rFonts w:ascii="Times New Roman" w:eastAsia="Arial Unicode MS" w:hAnsi="Times New Roman"/>
      <w:caps/>
      <w:color w:val="000000"/>
      <w:kern w:val="1"/>
      <w:sz w:val="28"/>
      <w:szCs w:val="20"/>
      <w:lang/>
    </w:rPr>
  </w:style>
  <w:style w:type="character" w:customStyle="1" w:styleId="aff1">
    <w:name w:val="А ОСН ТЕКСТ Знак"/>
    <w:link w:val="aff0"/>
    <w:locked/>
    <w:rsid w:val="00935BFA"/>
    <w:rPr>
      <w:rFonts w:ascii="Times New Roman" w:eastAsia="Arial Unicode MS" w:hAnsi="Times New Roman" w:cs="Times New Roman"/>
      <w:caps/>
      <w:color w:val="000000"/>
      <w:kern w:val="1"/>
      <w:sz w:val="28"/>
      <w:szCs w:val="20"/>
      <w:lang w:eastAsia="ru-RU"/>
    </w:rPr>
  </w:style>
  <w:style w:type="character" w:customStyle="1" w:styleId="13">
    <w:name w:val="Основной текст + Курсив1"/>
    <w:rsid w:val="00935BFA"/>
    <w:rPr>
      <w:rFonts w:ascii="Times New Roman" w:eastAsia="Arial Unicode MS" w:hAnsi="Times New Roman"/>
      <w:i/>
      <w:caps/>
      <w:color w:val="00000A"/>
      <w:spacing w:val="0"/>
      <w:kern w:val="1"/>
      <w:sz w:val="22"/>
      <w:lang w:val="ru-RU"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35BFA"/>
    <w:rPr>
      <w:rFonts w:ascii="Times New Roman" w:hAnsi="Times New Roman"/>
    </w:rPr>
  </w:style>
  <w:style w:type="paragraph" w:customStyle="1" w:styleId="p2">
    <w:name w:val="p2"/>
    <w:basedOn w:val="a"/>
    <w:rsid w:val="00935BFA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s2">
    <w:name w:val="s2"/>
    <w:rsid w:val="00935BFA"/>
  </w:style>
  <w:style w:type="character" w:customStyle="1" w:styleId="aff2">
    <w:name w:val="Текст выноски Знак"/>
    <w:link w:val="aff3"/>
    <w:locked/>
    <w:rsid w:val="00935BFA"/>
    <w:rPr>
      <w:rFonts w:ascii="Tahoma" w:eastAsia="Arial Unicode MS" w:hAnsi="Tahoma"/>
      <w:color w:val="00000A"/>
      <w:kern w:val="1"/>
      <w:sz w:val="16"/>
    </w:rPr>
  </w:style>
  <w:style w:type="paragraph" w:styleId="aff3">
    <w:name w:val="Balloon Text"/>
    <w:basedOn w:val="a"/>
    <w:link w:val="aff2"/>
    <w:unhideWhenUsed/>
    <w:rsid w:val="00935BFA"/>
    <w:pPr>
      <w:suppressAutoHyphens/>
    </w:pPr>
    <w:rPr>
      <w:rFonts w:ascii="Tahoma" w:eastAsia="Arial Unicode MS" w:hAnsi="Tahoma" w:cstheme="minorBidi"/>
      <w:color w:val="00000A"/>
      <w:kern w:val="1"/>
      <w:sz w:val="16"/>
      <w:szCs w:val="22"/>
      <w:lang w:eastAsia="en-US"/>
    </w:rPr>
  </w:style>
  <w:style w:type="character" w:customStyle="1" w:styleId="14">
    <w:name w:val="Текст выноски Знак1"/>
    <w:basedOn w:val="a0"/>
    <w:rsid w:val="00935B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4">
    <w:name w:val="Текст концевой сноски Знак"/>
    <w:link w:val="aff5"/>
    <w:uiPriority w:val="99"/>
    <w:semiHidden/>
    <w:locked/>
    <w:rsid w:val="00935BFA"/>
    <w:rPr>
      <w:rFonts w:ascii="Calibri" w:eastAsia="Arial Unicode MS" w:hAnsi="Calibri"/>
      <w:color w:val="00000A"/>
      <w:kern w:val="1"/>
      <w:sz w:val="20"/>
    </w:rPr>
  </w:style>
  <w:style w:type="paragraph" w:styleId="aff5">
    <w:name w:val="endnote text"/>
    <w:basedOn w:val="a"/>
    <w:link w:val="aff4"/>
    <w:uiPriority w:val="99"/>
    <w:semiHidden/>
    <w:unhideWhenUsed/>
    <w:rsid w:val="00935BFA"/>
    <w:pPr>
      <w:suppressAutoHyphens/>
      <w:spacing w:after="200" w:line="276" w:lineRule="auto"/>
    </w:pPr>
    <w:rPr>
      <w:rFonts w:eastAsia="Arial Unicode MS" w:cstheme="minorBidi"/>
      <w:color w:val="00000A"/>
      <w:kern w:val="1"/>
      <w:sz w:val="20"/>
      <w:szCs w:val="22"/>
      <w:lang w:eastAsia="en-US"/>
    </w:rPr>
  </w:style>
  <w:style w:type="character" w:customStyle="1" w:styleId="15">
    <w:name w:val="Текст концевой сноски Знак1"/>
    <w:basedOn w:val="a0"/>
    <w:uiPriority w:val="99"/>
    <w:semiHidden/>
    <w:rsid w:val="00935BFA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6">
    <w:name w:val="Без интервала1"/>
    <w:rsid w:val="00935BF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f6">
    <w:name w:val="Базовый"/>
    <w:rsid w:val="00935BFA"/>
    <w:pPr>
      <w:tabs>
        <w:tab w:val="left" w:pos="709"/>
      </w:tabs>
      <w:suppressAutoHyphens/>
      <w:spacing w:after="0" w:line="100" w:lineRule="atLeast"/>
    </w:pPr>
    <w:rPr>
      <w:rFonts w:ascii="Arial" w:eastAsia="Arial Unicode MS" w:hAnsi="Arial" w:cs="Mangal"/>
      <w:color w:val="00000A"/>
      <w:sz w:val="20"/>
      <w:szCs w:val="24"/>
      <w:lang w:eastAsia="zh-CN" w:bidi="hi-IN"/>
    </w:rPr>
  </w:style>
  <w:style w:type="paragraph" w:customStyle="1" w:styleId="aff7">
    <w:name w:val="А_основной"/>
    <w:basedOn w:val="a"/>
    <w:link w:val="aff8"/>
    <w:qFormat/>
    <w:rsid w:val="00935BFA"/>
    <w:pPr>
      <w:spacing w:line="360" w:lineRule="auto"/>
      <w:ind w:firstLine="454"/>
      <w:jc w:val="both"/>
    </w:pPr>
    <w:rPr>
      <w:rFonts w:ascii="Times New Roman" w:hAnsi="Times New Roman"/>
      <w:sz w:val="28"/>
      <w:szCs w:val="20"/>
      <w:lang/>
    </w:rPr>
  </w:style>
  <w:style w:type="character" w:customStyle="1" w:styleId="aff8">
    <w:name w:val="А_основной Знак"/>
    <w:link w:val="aff7"/>
    <w:locked/>
    <w:rsid w:val="00935B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a7">
    <w:name w:val="Pa7"/>
    <w:basedOn w:val="a"/>
    <w:next w:val="a"/>
    <w:rsid w:val="00935BFA"/>
    <w:pPr>
      <w:autoSpaceDE w:val="0"/>
      <w:autoSpaceDN w:val="0"/>
      <w:adjustRightInd w:val="0"/>
      <w:spacing w:line="241" w:lineRule="atLeast"/>
    </w:pPr>
    <w:rPr>
      <w:rFonts w:ascii="Times New Roman" w:hAnsi="Times New Roman"/>
    </w:rPr>
  </w:style>
  <w:style w:type="character" w:customStyle="1" w:styleId="s4">
    <w:name w:val="s4"/>
    <w:rsid w:val="00935BFA"/>
  </w:style>
  <w:style w:type="character" w:customStyle="1" w:styleId="s5">
    <w:name w:val="s5"/>
    <w:rsid w:val="00935BFA"/>
  </w:style>
  <w:style w:type="paragraph" w:customStyle="1" w:styleId="p30">
    <w:name w:val="p3"/>
    <w:basedOn w:val="a"/>
    <w:rsid w:val="00935BFA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18TexstSPISOK1">
    <w:name w:val="18TexstSPISOK_1"/>
    <w:aliases w:val="1"/>
    <w:basedOn w:val="a"/>
    <w:rsid w:val="00935BFA"/>
    <w:pPr>
      <w:tabs>
        <w:tab w:val="left" w:pos="360"/>
        <w:tab w:val="left" w:pos="640"/>
      </w:tabs>
      <w:autoSpaceDE w:val="0"/>
      <w:autoSpaceDN w:val="0"/>
      <w:adjustRightInd w:val="0"/>
      <w:spacing w:line="240" w:lineRule="atLeast"/>
      <w:ind w:left="640" w:hanging="300"/>
      <w:jc w:val="both"/>
      <w:textAlignment w:val="center"/>
    </w:pPr>
    <w:rPr>
      <w:rFonts w:ascii="PragmaticaC" w:hAnsi="PragmaticaC" w:cs="PragmaticaC"/>
      <w:caps/>
      <w:color w:val="000000"/>
      <w:sz w:val="20"/>
      <w:szCs w:val="20"/>
    </w:rPr>
  </w:style>
  <w:style w:type="paragraph" w:customStyle="1" w:styleId="aff9">
    <w:name w:val="Сноска"/>
    <w:basedOn w:val="afb"/>
    <w:rsid w:val="00935BFA"/>
    <w:pPr>
      <w:spacing w:line="174" w:lineRule="atLeast"/>
    </w:pPr>
    <w:rPr>
      <w:sz w:val="17"/>
      <w:szCs w:val="17"/>
    </w:rPr>
  </w:style>
  <w:style w:type="character" w:customStyle="1" w:styleId="17">
    <w:name w:val="Сноска1"/>
    <w:rsid w:val="00935BFA"/>
    <w:rPr>
      <w:rFonts w:ascii="Times New Roman" w:hAnsi="Times New Roman"/>
      <w:vertAlign w:val="superscript"/>
    </w:rPr>
  </w:style>
  <w:style w:type="paragraph" w:customStyle="1" w:styleId="NoParagraphStyle">
    <w:name w:val="[No Paragraph Style]"/>
    <w:rsid w:val="00935BF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paragraph" w:styleId="27">
    <w:name w:val="Body Text 2"/>
    <w:basedOn w:val="a"/>
    <w:link w:val="28"/>
    <w:uiPriority w:val="99"/>
    <w:unhideWhenUsed/>
    <w:rsid w:val="00935BFA"/>
    <w:pPr>
      <w:spacing w:after="120" w:line="480" w:lineRule="auto"/>
    </w:pPr>
    <w:rPr>
      <w:sz w:val="20"/>
      <w:szCs w:val="20"/>
    </w:rPr>
  </w:style>
  <w:style w:type="character" w:customStyle="1" w:styleId="28">
    <w:name w:val="Основной текст 2 Знак"/>
    <w:basedOn w:val="a0"/>
    <w:link w:val="27"/>
    <w:uiPriority w:val="99"/>
    <w:rsid w:val="00935BFA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29">
    <w:name w:val="Знак сноски2"/>
    <w:rsid w:val="00935BFA"/>
    <w:rPr>
      <w:vertAlign w:val="superscript"/>
    </w:rPr>
  </w:style>
  <w:style w:type="paragraph" w:customStyle="1" w:styleId="18">
    <w:name w:val="Текст сноски1"/>
    <w:basedOn w:val="a"/>
    <w:rsid w:val="00935BFA"/>
    <w:rPr>
      <w:rFonts w:eastAsia="Arial Unicode MS" w:cs="Calibri"/>
      <w:color w:val="00000A"/>
      <w:kern w:val="1"/>
    </w:rPr>
  </w:style>
  <w:style w:type="character" w:styleId="affa">
    <w:name w:val="Emphasis"/>
    <w:uiPriority w:val="20"/>
    <w:qFormat/>
    <w:rsid w:val="00935BFA"/>
    <w:rPr>
      <w:i/>
    </w:rPr>
  </w:style>
  <w:style w:type="paragraph" w:customStyle="1" w:styleId="Heading">
    <w:name w:val="Heading"/>
    <w:rsid w:val="00935BFA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p16">
    <w:name w:val="p16"/>
    <w:basedOn w:val="a"/>
    <w:rsid w:val="00935BFA"/>
    <w:pPr>
      <w:spacing w:before="100" w:beforeAutospacing="1" w:after="100" w:afterAutospacing="1"/>
    </w:pPr>
    <w:rPr>
      <w:rFonts w:ascii="Times New Roman" w:hAnsi="Times New Roman"/>
      <w:lang w:bidi="he-IL"/>
    </w:rPr>
  </w:style>
  <w:style w:type="character" w:customStyle="1" w:styleId="s8">
    <w:name w:val="s8"/>
    <w:rsid w:val="00935BFA"/>
  </w:style>
  <w:style w:type="paragraph" w:customStyle="1" w:styleId="p15">
    <w:name w:val="p15"/>
    <w:basedOn w:val="a"/>
    <w:rsid w:val="00935BFA"/>
    <w:pPr>
      <w:spacing w:before="100" w:beforeAutospacing="1" w:after="100" w:afterAutospacing="1"/>
    </w:pPr>
    <w:rPr>
      <w:rFonts w:ascii="Times New Roman" w:hAnsi="Times New Roman"/>
      <w:lang w:bidi="he-IL"/>
    </w:rPr>
  </w:style>
  <w:style w:type="paragraph" w:customStyle="1" w:styleId="p23">
    <w:name w:val="p23"/>
    <w:basedOn w:val="a"/>
    <w:rsid w:val="00935BFA"/>
    <w:pPr>
      <w:spacing w:before="100" w:beforeAutospacing="1" w:after="100" w:afterAutospacing="1"/>
    </w:pPr>
    <w:rPr>
      <w:rFonts w:ascii="Times New Roman" w:hAnsi="Times New Roman"/>
      <w:lang w:bidi="he-IL"/>
    </w:rPr>
  </w:style>
  <w:style w:type="character" w:customStyle="1" w:styleId="s13">
    <w:name w:val="s13"/>
    <w:rsid w:val="00935BFA"/>
  </w:style>
  <w:style w:type="paragraph" w:customStyle="1" w:styleId="p22">
    <w:name w:val="p22"/>
    <w:basedOn w:val="a"/>
    <w:rsid w:val="00935BFA"/>
    <w:pPr>
      <w:spacing w:before="100" w:beforeAutospacing="1" w:after="100" w:afterAutospacing="1"/>
    </w:pPr>
    <w:rPr>
      <w:rFonts w:ascii="Times New Roman" w:hAnsi="Times New Roman"/>
      <w:lang w:bidi="he-IL"/>
    </w:rPr>
  </w:style>
  <w:style w:type="character" w:customStyle="1" w:styleId="s12">
    <w:name w:val="s12"/>
    <w:rsid w:val="00935BFA"/>
  </w:style>
  <w:style w:type="character" w:customStyle="1" w:styleId="s7">
    <w:name w:val="s7"/>
    <w:rsid w:val="00935BFA"/>
  </w:style>
  <w:style w:type="paragraph" w:customStyle="1" w:styleId="p28">
    <w:name w:val="p28"/>
    <w:basedOn w:val="a"/>
    <w:rsid w:val="00935BFA"/>
    <w:pPr>
      <w:spacing w:before="100" w:beforeAutospacing="1" w:after="100" w:afterAutospacing="1"/>
    </w:pPr>
    <w:rPr>
      <w:rFonts w:ascii="Times New Roman" w:hAnsi="Times New Roman"/>
      <w:lang w:bidi="he-IL"/>
    </w:rPr>
  </w:style>
  <w:style w:type="paragraph" w:customStyle="1" w:styleId="p14">
    <w:name w:val="p14"/>
    <w:basedOn w:val="a"/>
    <w:rsid w:val="00935BFA"/>
    <w:pPr>
      <w:suppressAutoHyphens/>
      <w:spacing w:before="280" w:after="280" w:line="360" w:lineRule="auto"/>
      <w:ind w:firstLine="709"/>
      <w:jc w:val="both"/>
      <w:textAlignment w:val="baseline"/>
    </w:pPr>
    <w:rPr>
      <w:rFonts w:ascii="Times New Roman" w:hAnsi="Times New Roman"/>
      <w:sz w:val="28"/>
      <w:szCs w:val="28"/>
      <w:lang w:eastAsia="zh-CN"/>
    </w:rPr>
  </w:style>
  <w:style w:type="paragraph" w:customStyle="1" w:styleId="p200">
    <w:name w:val="p20"/>
    <w:basedOn w:val="a"/>
    <w:rsid w:val="00935BFA"/>
    <w:pPr>
      <w:spacing w:before="100" w:beforeAutospacing="1" w:after="100" w:afterAutospacing="1"/>
    </w:pPr>
    <w:rPr>
      <w:rFonts w:ascii="Times New Roman" w:hAnsi="Times New Roman"/>
      <w:lang w:bidi="he-IL"/>
    </w:rPr>
  </w:style>
  <w:style w:type="character" w:customStyle="1" w:styleId="s11">
    <w:name w:val="s11"/>
    <w:rsid w:val="00935BFA"/>
  </w:style>
  <w:style w:type="paragraph" w:customStyle="1" w:styleId="p19">
    <w:name w:val="p19"/>
    <w:basedOn w:val="a"/>
    <w:rsid w:val="00935BFA"/>
    <w:pPr>
      <w:spacing w:before="100" w:beforeAutospacing="1" w:after="100" w:afterAutospacing="1"/>
    </w:pPr>
    <w:rPr>
      <w:rFonts w:ascii="Times New Roman" w:hAnsi="Times New Roman"/>
      <w:lang w:bidi="he-IL"/>
    </w:rPr>
  </w:style>
  <w:style w:type="paragraph" w:customStyle="1" w:styleId="p29">
    <w:name w:val="p29"/>
    <w:basedOn w:val="a"/>
    <w:rsid w:val="00935BFA"/>
    <w:pPr>
      <w:spacing w:before="100" w:beforeAutospacing="1" w:after="100" w:afterAutospacing="1"/>
    </w:pPr>
    <w:rPr>
      <w:rFonts w:ascii="Times New Roman" w:hAnsi="Times New Roman"/>
      <w:lang w:bidi="he-IL"/>
    </w:rPr>
  </w:style>
  <w:style w:type="character" w:customStyle="1" w:styleId="s15">
    <w:name w:val="s15"/>
    <w:rsid w:val="00935BFA"/>
  </w:style>
  <w:style w:type="paragraph" w:customStyle="1" w:styleId="p37">
    <w:name w:val="p37"/>
    <w:basedOn w:val="a"/>
    <w:rsid w:val="00935BFA"/>
    <w:pPr>
      <w:suppressAutoHyphens/>
      <w:spacing w:before="280" w:after="280" w:line="360" w:lineRule="auto"/>
      <w:ind w:firstLine="709"/>
      <w:jc w:val="both"/>
      <w:textAlignment w:val="baseline"/>
    </w:pPr>
    <w:rPr>
      <w:rFonts w:ascii="Times New Roman" w:hAnsi="Times New Roman"/>
      <w:sz w:val="28"/>
      <w:szCs w:val="28"/>
      <w:lang w:eastAsia="zh-CN"/>
    </w:rPr>
  </w:style>
  <w:style w:type="paragraph" w:customStyle="1" w:styleId="Footnote">
    <w:name w:val="Footnote"/>
    <w:basedOn w:val="Standard"/>
    <w:rsid w:val="00935BFA"/>
    <w:pPr>
      <w:widowControl/>
      <w:suppressLineNumbers/>
      <w:autoSpaceDN/>
      <w:spacing w:line="360" w:lineRule="auto"/>
      <w:ind w:left="283" w:hanging="283"/>
      <w:jc w:val="both"/>
    </w:pPr>
    <w:rPr>
      <w:rFonts w:eastAsia="Times New Roman"/>
      <w:kern w:val="1"/>
      <w:sz w:val="20"/>
      <w:szCs w:val="22"/>
      <w:lang w:eastAsia="ar-SA"/>
    </w:rPr>
  </w:style>
  <w:style w:type="character" w:customStyle="1" w:styleId="comments">
    <w:name w:val="comments"/>
    <w:rsid w:val="00935BFA"/>
  </w:style>
  <w:style w:type="character" w:customStyle="1" w:styleId="affb">
    <w:name w:val="Отступ основного текста Знак"/>
    <w:rsid w:val="00935BFA"/>
    <w:rPr>
      <w:rFonts w:ascii="Times New Roman" w:hAnsi="Times New Roman"/>
      <w:sz w:val="24"/>
      <w:lang w:eastAsia="ar-SA" w:bidi="ar-SA"/>
    </w:rPr>
  </w:style>
  <w:style w:type="character" w:customStyle="1" w:styleId="-">
    <w:name w:val="Интернет-ссылка"/>
    <w:rsid w:val="00935BFA"/>
    <w:rPr>
      <w:color w:val="0000FF"/>
      <w:u w:val="single"/>
      <w:lang w:val="uz-Cyrl-UZ" w:eastAsia="uz-Cyrl-UZ"/>
    </w:rPr>
  </w:style>
  <w:style w:type="character" w:customStyle="1" w:styleId="affc">
    <w:name w:val="Выделение жирным"/>
    <w:rsid w:val="00935BFA"/>
    <w:rPr>
      <w:b/>
    </w:rPr>
  </w:style>
  <w:style w:type="character" w:customStyle="1" w:styleId="c7">
    <w:name w:val="c7"/>
    <w:rsid w:val="00935BFA"/>
  </w:style>
  <w:style w:type="character" w:customStyle="1" w:styleId="ListLabel1">
    <w:name w:val="ListLabel 1"/>
    <w:rsid w:val="00935BFA"/>
  </w:style>
  <w:style w:type="character" w:customStyle="1" w:styleId="affd">
    <w:name w:val="Привязка сноски"/>
    <w:rsid w:val="00935BFA"/>
    <w:rPr>
      <w:vertAlign w:val="superscript"/>
    </w:rPr>
  </w:style>
  <w:style w:type="character" w:customStyle="1" w:styleId="affe">
    <w:name w:val="Привязка концевой сноски"/>
    <w:rsid w:val="00935BFA"/>
    <w:rPr>
      <w:vertAlign w:val="superscript"/>
    </w:rPr>
  </w:style>
  <w:style w:type="character" w:customStyle="1" w:styleId="ListLabel2">
    <w:name w:val="ListLabel 2"/>
    <w:rsid w:val="00935BFA"/>
  </w:style>
  <w:style w:type="character" w:customStyle="1" w:styleId="ListLabel3">
    <w:name w:val="ListLabel 3"/>
    <w:rsid w:val="00935BFA"/>
  </w:style>
  <w:style w:type="character" w:customStyle="1" w:styleId="ListLabel4">
    <w:name w:val="ListLabel 4"/>
    <w:rsid w:val="00935BFA"/>
  </w:style>
  <w:style w:type="character" w:customStyle="1" w:styleId="ListLabel5">
    <w:name w:val="ListLabel 5"/>
    <w:rsid w:val="00935BFA"/>
  </w:style>
  <w:style w:type="character" w:customStyle="1" w:styleId="ListLabel6">
    <w:name w:val="ListLabel 6"/>
    <w:rsid w:val="00935BFA"/>
  </w:style>
  <w:style w:type="character" w:customStyle="1" w:styleId="ListLabel7">
    <w:name w:val="ListLabel 7"/>
    <w:rsid w:val="00935BFA"/>
  </w:style>
  <w:style w:type="character" w:customStyle="1" w:styleId="ListLabel8">
    <w:name w:val="ListLabel 8"/>
    <w:rsid w:val="00935BFA"/>
  </w:style>
  <w:style w:type="character" w:customStyle="1" w:styleId="ListLabel9">
    <w:name w:val="ListLabel 9"/>
    <w:rsid w:val="00935BFA"/>
  </w:style>
  <w:style w:type="character" w:customStyle="1" w:styleId="ListLabel10">
    <w:name w:val="ListLabel 10"/>
    <w:rsid w:val="00935BFA"/>
  </w:style>
  <w:style w:type="character" w:customStyle="1" w:styleId="ListLabel11">
    <w:name w:val="ListLabel 11"/>
    <w:rsid w:val="00935BFA"/>
  </w:style>
  <w:style w:type="character" w:customStyle="1" w:styleId="ListLabel12">
    <w:name w:val="ListLabel 12"/>
    <w:rsid w:val="00935BFA"/>
  </w:style>
  <w:style w:type="character" w:customStyle="1" w:styleId="ListLabel13">
    <w:name w:val="ListLabel 13"/>
    <w:rsid w:val="00935BFA"/>
  </w:style>
  <w:style w:type="character" w:customStyle="1" w:styleId="ListLabel14">
    <w:name w:val="ListLabel 14"/>
    <w:rsid w:val="00935BFA"/>
  </w:style>
  <w:style w:type="character" w:customStyle="1" w:styleId="ListLabel15">
    <w:name w:val="ListLabel 15"/>
    <w:rsid w:val="00935BFA"/>
  </w:style>
  <w:style w:type="character" w:customStyle="1" w:styleId="ListLabel16">
    <w:name w:val="ListLabel 16"/>
    <w:rsid w:val="00935BFA"/>
  </w:style>
  <w:style w:type="character" w:customStyle="1" w:styleId="ListLabel17">
    <w:name w:val="ListLabel 17"/>
    <w:rsid w:val="00935BFA"/>
  </w:style>
  <w:style w:type="character" w:customStyle="1" w:styleId="ListLabel18">
    <w:name w:val="ListLabel 18"/>
    <w:rsid w:val="00935BFA"/>
  </w:style>
  <w:style w:type="character" w:customStyle="1" w:styleId="ListLabel19">
    <w:name w:val="ListLabel 19"/>
    <w:rsid w:val="00935BFA"/>
  </w:style>
  <w:style w:type="character" w:customStyle="1" w:styleId="afff">
    <w:name w:val="Символы концевой сноски"/>
    <w:rsid w:val="00935BFA"/>
  </w:style>
  <w:style w:type="paragraph" w:customStyle="1" w:styleId="afff0">
    <w:name w:val="Заголовок"/>
    <w:basedOn w:val="a"/>
    <w:next w:val="a5"/>
    <w:rsid w:val="00935BFA"/>
    <w:pPr>
      <w:keepNext/>
      <w:suppressAutoHyphens/>
      <w:spacing w:before="240" w:line="100" w:lineRule="atLeast"/>
      <w:textAlignment w:val="baseline"/>
    </w:pPr>
    <w:rPr>
      <w:rFonts w:ascii="Arial" w:hAnsi="Arial" w:cs="Arial"/>
      <w:b/>
      <w:bCs/>
      <w:color w:val="00000A"/>
      <w:lang w:val="de-DE" w:eastAsia="ar-SA"/>
    </w:rPr>
  </w:style>
  <w:style w:type="character" w:customStyle="1" w:styleId="19">
    <w:name w:val="Основной текст Знак1"/>
    <w:rsid w:val="00935BFA"/>
    <w:rPr>
      <w:rFonts w:ascii="Times New Roman" w:hAnsi="Times New Roman"/>
      <w:color w:val="00000A"/>
      <w:sz w:val="20"/>
      <w:lang w:eastAsia="zh-CN"/>
    </w:rPr>
  </w:style>
  <w:style w:type="paragraph" w:styleId="afff1">
    <w:name w:val="List"/>
    <w:basedOn w:val="a5"/>
    <w:rsid w:val="00935BFA"/>
    <w:pPr>
      <w:widowControl w:val="0"/>
      <w:spacing w:after="120" w:line="100" w:lineRule="atLeast"/>
      <w:textAlignment w:val="baseline"/>
    </w:pPr>
    <w:rPr>
      <w:rFonts w:cs="Mangal"/>
      <w:color w:val="00000A"/>
      <w:lang w:eastAsia="zh-CN" w:bidi="hi-IN"/>
    </w:rPr>
  </w:style>
  <w:style w:type="paragraph" w:customStyle="1" w:styleId="1a">
    <w:name w:val="Указатель1"/>
    <w:basedOn w:val="a"/>
    <w:rsid w:val="00935BFA"/>
    <w:pPr>
      <w:widowControl w:val="0"/>
      <w:suppressLineNumbers/>
      <w:suppressAutoHyphens/>
      <w:spacing w:line="100" w:lineRule="atLeast"/>
      <w:textAlignment w:val="baseline"/>
    </w:pPr>
    <w:rPr>
      <w:rFonts w:ascii="Times New Roman" w:hAnsi="Times New Roman" w:cs="Mangal"/>
      <w:color w:val="00000A"/>
      <w:lang w:val="de-DE" w:eastAsia="fa-IR" w:bidi="fa-IR"/>
    </w:rPr>
  </w:style>
  <w:style w:type="character" w:customStyle="1" w:styleId="1b">
    <w:name w:val="Подзаголовок Знак1"/>
    <w:rsid w:val="00935BFA"/>
    <w:rPr>
      <w:rFonts w:ascii="Arial" w:eastAsia="Times New Roman" w:hAnsi="Arial" w:cs="Calibri"/>
      <w:i/>
      <w:color w:val="00000A"/>
      <w:sz w:val="28"/>
      <w:szCs w:val="20"/>
      <w:lang w:val="de-DE" w:eastAsia="fa-IR" w:bidi="fa-IR"/>
    </w:rPr>
  </w:style>
  <w:style w:type="paragraph" w:customStyle="1" w:styleId="1c">
    <w:name w:val="Основной текст с отступом1"/>
    <w:basedOn w:val="a"/>
    <w:rsid w:val="00935BFA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hAnsi="Times New Roman" w:cs="Calibri"/>
      <w:color w:val="00000A"/>
      <w:lang w:val="de-DE" w:eastAsia="ar-SA"/>
    </w:rPr>
  </w:style>
  <w:style w:type="character" w:customStyle="1" w:styleId="213">
    <w:name w:val="Основной текст с отступом 2 Знак1"/>
    <w:rsid w:val="00935BFA"/>
    <w:rPr>
      <w:rFonts w:ascii="Times New Roman" w:hAnsi="Times New Roman"/>
      <w:color w:val="00000A"/>
      <w:lang w:val="de-DE" w:eastAsia="fa-IR" w:bidi="fa-IR"/>
    </w:rPr>
  </w:style>
  <w:style w:type="paragraph" w:customStyle="1" w:styleId="afff2">
    <w:name w:val="Текст в заданном формате"/>
    <w:basedOn w:val="a"/>
    <w:rsid w:val="00935BFA"/>
    <w:pPr>
      <w:widowControl w:val="0"/>
      <w:suppressAutoHyphens/>
      <w:spacing w:line="100" w:lineRule="atLeast"/>
      <w:textAlignment w:val="baseline"/>
    </w:pPr>
    <w:rPr>
      <w:rFonts w:ascii="Courier New" w:hAnsi="Courier New" w:cs="Courier New"/>
      <w:color w:val="00000A"/>
      <w:sz w:val="20"/>
      <w:szCs w:val="20"/>
      <w:lang w:eastAsia="zh-CN" w:bidi="hi-IN"/>
    </w:rPr>
  </w:style>
  <w:style w:type="paragraph" w:customStyle="1" w:styleId="LTGliederung1">
    <w:name w:val="???????~LT~Gliederung 1"/>
    <w:rsid w:val="00935BFA"/>
    <w:pPr>
      <w:widowControl w:val="0"/>
      <w:tabs>
        <w:tab w:val="left" w:pos="1980"/>
        <w:tab w:val="left" w:pos="3420"/>
        <w:tab w:val="left" w:pos="4860"/>
        <w:tab w:val="left" w:pos="6300"/>
        <w:tab w:val="left" w:pos="7740"/>
        <w:tab w:val="left" w:pos="9180"/>
        <w:tab w:val="left" w:pos="10620"/>
        <w:tab w:val="left" w:pos="12060"/>
        <w:tab w:val="left" w:pos="13500"/>
        <w:tab w:val="left" w:pos="14940"/>
        <w:tab w:val="left" w:pos="16380"/>
      </w:tabs>
      <w:suppressAutoHyphens/>
      <w:spacing w:before="160" w:after="0" w:line="100" w:lineRule="atLeast"/>
      <w:ind w:left="540"/>
      <w:textAlignment w:val="baseline"/>
    </w:pPr>
    <w:rPr>
      <w:rFonts w:ascii="Tahoma" w:eastAsia="Times New Roman" w:hAnsi="Tahoma" w:cs="Times New Roman"/>
      <w:color w:val="FFFFFF"/>
      <w:sz w:val="64"/>
      <w:szCs w:val="64"/>
      <w:lang w:eastAsia="zh-CN"/>
    </w:rPr>
  </w:style>
  <w:style w:type="paragraph" w:customStyle="1" w:styleId="c3">
    <w:name w:val="c3"/>
    <w:basedOn w:val="a"/>
    <w:rsid w:val="00935BFA"/>
    <w:pPr>
      <w:widowControl w:val="0"/>
      <w:suppressAutoHyphens/>
      <w:spacing w:before="280" w:after="280" w:line="100" w:lineRule="atLeast"/>
      <w:textAlignment w:val="baseline"/>
    </w:pPr>
    <w:rPr>
      <w:rFonts w:ascii="Times New Roman" w:hAnsi="Times New Roman"/>
      <w:color w:val="00000A"/>
      <w:lang w:val="de-DE" w:bidi="fa-IR"/>
    </w:rPr>
  </w:style>
  <w:style w:type="character" w:customStyle="1" w:styleId="1d">
    <w:name w:val="Текст сноски Знак1"/>
    <w:uiPriority w:val="99"/>
    <w:rsid w:val="00935BFA"/>
    <w:rPr>
      <w:rFonts w:ascii="Times New Roman" w:hAnsi="Times New Roman"/>
      <w:color w:val="00000A"/>
      <w:sz w:val="20"/>
      <w:lang w:val="de-DE" w:eastAsia="fa-IR" w:bidi="fa-IR"/>
    </w:rPr>
  </w:style>
  <w:style w:type="character" w:customStyle="1" w:styleId="1e">
    <w:name w:val="Верхний колонтитул Знак1"/>
    <w:rsid w:val="00935BFA"/>
    <w:rPr>
      <w:rFonts w:ascii="Times New Roman" w:hAnsi="Times New Roman"/>
      <w:color w:val="00000A"/>
      <w:lang w:val="de-DE" w:eastAsia="fa-IR" w:bidi="fa-IR"/>
    </w:rPr>
  </w:style>
  <w:style w:type="character" w:customStyle="1" w:styleId="1f">
    <w:name w:val="Нижний колонтитул Знак1"/>
    <w:rsid w:val="00935BFA"/>
    <w:rPr>
      <w:rFonts w:ascii="Times New Roman" w:hAnsi="Times New Roman"/>
      <w:color w:val="00000A"/>
      <w:lang w:val="de-DE" w:eastAsia="fa-IR" w:bidi="fa-IR"/>
    </w:rPr>
  </w:style>
  <w:style w:type="paragraph" w:customStyle="1" w:styleId="310">
    <w:name w:val="Основной текст с отступом 31"/>
    <w:basedOn w:val="a"/>
    <w:rsid w:val="00935BFA"/>
    <w:pPr>
      <w:widowControl w:val="0"/>
      <w:suppressAutoHyphens/>
      <w:spacing w:line="100" w:lineRule="atLeast"/>
      <w:ind w:firstLine="720"/>
      <w:jc w:val="center"/>
      <w:textAlignment w:val="baseline"/>
    </w:pPr>
    <w:rPr>
      <w:rFonts w:ascii="Arial" w:hAnsi="Arial" w:cs="Arial"/>
      <w:b/>
      <w:bCs/>
      <w:color w:val="00000A"/>
      <w:sz w:val="20"/>
      <w:szCs w:val="20"/>
      <w:lang w:val="de-DE" w:eastAsia="ar-SA"/>
    </w:rPr>
  </w:style>
  <w:style w:type="character" w:customStyle="1" w:styleId="1423">
    <w:name w:val="Основной текст (14)23"/>
    <w:rsid w:val="00935BFA"/>
    <w:rPr>
      <w:rFonts w:ascii="Times New Roman" w:hAnsi="Times New Roman"/>
      <w:spacing w:val="0"/>
      <w:sz w:val="20"/>
    </w:rPr>
  </w:style>
  <w:style w:type="character" w:customStyle="1" w:styleId="1416pt">
    <w:name w:val="Основной текст (14) + Интервал 16 pt"/>
    <w:rsid w:val="00935BFA"/>
    <w:rPr>
      <w:rFonts w:ascii="Times New Roman" w:hAnsi="Times New Roman"/>
      <w:spacing w:val="320"/>
      <w:sz w:val="20"/>
    </w:rPr>
  </w:style>
  <w:style w:type="character" w:customStyle="1" w:styleId="727">
    <w:name w:val="Основной текст (7)27"/>
    <w:rsid w:val="00935BFA"/>
    <w:rPr>
      <w:rFonts w:ascii="Times New Roman" w:hAnsi="Times New Roman"/>
      <w:spacing w:val="0"/>
      <w:sz w:val="19"/>
    </w:rPr>
  </w:style>
  <w:style w:type="character" w:customStyle="1" w:styleId="158">
    <w:name w:val="Основной текст (15)8"/>
    <w:rsid w:val="00935BFA"/>
    <w:rPr>
      <w:rFonts w:ascii="Times New Roman" w:hAnsi="Times New Roman"/>
      <w:i/>
      <w:spacing w:val="0"/>
      <w:sz w:val="19"/>
    </w:rPr>
  </w:style>
  <w:style w:type="paragraph" w:styleId="1f0">
    <w:name w:val="toc 1"/>
    <w:basedOn w:val="a"/>
    <w:next w:val="a"/>
    <w:autoRedefine/>
    <w:uiPriority w:val="39"/>
    <w:unhideWhenUsed/>
    <w:rsid w:val="00935BFA"/>
    <w:pPr>
      <w:tabs>
        <w:tab w:val="right" w:leader="dot" w:pos="9628"/>
      </w:tabs>
      <w:suppressAutoHyphens/>
      <w:spacing w:before="120"/>
      <w:jc w:val="both"/>
    </w:pPr>
    <w:rPr>
      <w:rFonts w:ascii="Times New Roman" w:eastAsia="Arial Unicode MS" w:hAnsi="Times New Roman"/>
      <w:b/>
      <w:noProof/>
      <w:color w:val="00000A"/>
      <w:kern w:val="1"/>
    </w:rPr>
  </w:style>
  <w:style w:type="paragraph" w:styleId="2a">
    <w:name w:val="toc 2"/>
    <w:basedOn w:val="a"/>
    <w:next w:val="a"/>
    <w:autoRedefine/>
    <w:uiPriority w:val="39"/>
    <w:unhideWhenUsed/>
    <w:rsid w:val="00935BFA"/>
    <w:pPr>
      <w:tabs>
        <w:tab w:val="right" w:leader="dot" w:pos="9628"/>
      </w:tabs>
      <w:suppressAutoHyphens/>
      <w:jc w:val="both"/>
    </w:pPr>
    <w:rPr>
      <w:rFonts w:eastAsia="Arial Unicode MS" w:cs="Calibri"/>
      <w:color w:val="00000A"/>
      <w:kern w:val="1"/>
      <w:sz w:val="22"/>
      <w:szCs w:val="22"/>
      <w:lang w:eastAsia="en-US"/>
    </w:rPr>
  </w:style>
  <w:style w:type="paragraph" w:styleId="35">
    <w:name w:val="toc 3"/>
    <w:basedOn w:val="a"/>
    <w:next w:val="a"/>
    <w:autoRedefine/>
    <w:uiPriority w:val="39"/>
    <w:unhideWhenUsed/>
    <w:rsid w:val="00935BFA"/>
    <w:pPr>
      <w:tabs>
        <w:tab w:val="right" w:leader="dot" w:pos="9628"/>
      </w:tabs>
      <w:suppressAutoHyphens/>
      <w:spacing w:before="120"/>
      <w:jc w:val="both"/>
    </w:pPr>
    <w:rPr>
      <w:rFonts w:eastAsia="Arial Unicode MS" w:cs="Calibri"/>
      <w:color w:val="00000A"/>
      <w:kern w:val="1"/>
      <w:sz w:val="22"/>
      <w:szCs w:val="22"/>
      <w:lang w:eastAsia="en-US"/>
    </w:rPr>
  </w:style>
  <w:style w:type="paragraph" w:customStyle="1" w:styleId="ListParagraph1">
    <w:name w:val="List Paragraph1"/>
    <w:basedOn w:val="a"/>
    <w:rsid w:val="00935BFA"/>
    <w:pPr>
      <w:spacing w:after="200" w:line="276" w:lineRule="auto"/>
      <w:ind w:left="720"/>
    </w:pPr>
    <w:rPr>
      <w:sz w:val="22"/>
      <w:szCs w:val="22"/>
      <w:lang w:eastAsia="en-US"/>
    </w:rPr>
  </w:style>
  <w:style w:type="paragraph" w:customStyle="1" w:styleId="p6">
    <w:name w:val="p6"/>
    <w:basedOn w:val="a"/>
    <w:rsid w:val="00935BFA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p70">
    <w:name w:val="p7"/>
    <w:basedOn w:val="a"/>
    <w:rsid w:val="00935BFA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p50">
    <w:name w:val="p5"/>
    <w:basedOn w:val="a"/>
    <w:rsid w:val="00935BFA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s6">
    <w:name w:val="s6"/>
    <w:rsid w:val="00935BFA"/>
  </w:style>
  <w:style w:type="paragraph" w:customStyle="1" w:styleId="36">
    <w:name w:val="Абзац списка3"/>
    <w:basedOn w:val="a"/>
    <w:rsid w:val="00935BFA"/>
    <w:pPr>
      <w:widowControl w:val="0"/>
      <w:suppressAutoHyphens/>
      <w:spacing w:after="200"/>
      <w:ind w:left="720"/>
      <w:contextualSpacing/>
    </w:pPr>
    <w:rPr>
      <w:rFonts w:ascii="Times New Roman" w:eastAsia="SimSun" w:hAnsi="Times New Roman" w:cs="Mangal"/>
      <w:kern w:val="1"/>
      <w:lang w:eastAsia="zh-CN" w:bidi="hi-IN"/>
    </w:rPr>
  </w:style>
  <w:style w:type="paragraph" w:customStyle="1" w:styleId="30Snoska">
    <w:name w:val="30Snoska"/>
    <w:basedOn w:val="Standard"/>
    <w:rsid w:val="00935BFA"/>
    <w:pPr>
      <w:widowControl/>
      <w:pBdr>
        <w:top w:val="single" w:sz="6" w:space="8" w:color="00000A"/>
      </w:pBdr>
      <w:spacing w:line="180" w:lineRule="atLeast"/>
      <w:ind w:firstLine="709"/>
      <w:jc w:val="both"/>
    </w:pPr>
    <w:rPr>
      <w:rFonts w:ascii="PragmaticaC" w:eastAsia="SimSun" w:hAnsi="PragmaticaC" w:cs="PragmaticaC"/>
      <w:caps/>
      <w:color w:val="000000"/>
      <w:sz w:val="16"/>
      <w:szCs w:val="16"/>
      <w:lang w:eastAsia="ru-RU"/>
    </w:rPr>
  </w:style>
  <w:style w:type="character" w:customStyle="1" w:styleId="WW-">
    <w:name w:val="WW-Символы концевой сноски"/>
    <w:rsid w:val="00935BFA"/>
  </w:style>
  <w:style w:type="paragraph" w:customStyle="1" w:styleId="afff3">
    <w:name w:val="Осн_текст"/>
    <w:basedOn w:val="a"/>
    <w:link w:val="afff4"/>
    <w:rsid w:val="00935BFA"/>
    <w:pPr>
      <w:spacing w:line="360" w:lineRule="auto"/>
      <w:ind w:firstLine="737"/>
      <w:jc w:val="both"/>
    </w:pPr>
    <w:rPr>
      <w:rFonts w:ascii="Courier New" w:hAnsi="Courier New"/>
      <w:spacing w:val="-14"/>
      <w:szCs w:val="20"/>
      <w:lang/>
    </w:rPr>
  </w:style>
  <w:style w:type="character" w:customStyle="1" w:styleId="afff4">
    <w:name w:val="Осн_текст Знак"/>
    <w:link w:val="afff3"/>
    <w:locked/>
    <w:rsid w:val="00935BFA"/>
    <w:rPr>
      <w:rFonts w:ascii="Courier New" w:eastAsia="Times New Roman" w:hAnsi="Courier New" w:cs="Times New Roman"/>
      <w:spacing w:val="-14"/>
      <w:sz w:val="24"/>
      <w:szCs w:val="20"/>
      <w:lang w:eastAsia="ru-RU"/>
    </w:rPr>
  </w:style>
  <w:style w:type="paragraph" w:customStyle="1" w:styleId="2b">
    <w:name w:val="??? 2"/>
    <w:basedOn w:val="a"/>
    <w:rsid w:val="00935BFA"/>
    <w:pPr>
      <w:keepNext/>
      <w:widowControl w:val="0"/>
      <w:overflowPunct w:val="0"/>
      <w:autoSpaceDE w:val="0"/>
      <w:autoSpaceDN w:val="0"/>
      <w:adjustRightInd w:val="0"/>
      <w:spacing w:before="283" w:after="170" w:line="296" w:lineRule="atLeast"/>
      <w:jc w:val="center"/>
    </w:pPr>
    <w:rPr>
      <w:rFonts w:ascii="PragmaticaC" w:hAnsi="PragmaticaC"/>
      <w:b/>
      <w:color w:val="000000"/>
      <w:kern w:val="2"/>
      <w:sz w:val="26"/>
      <w:szCs w:val="20"/>
    </w:rPr>
  </w:style>
  <w:style w:type="paragraph" w:customStyle="1" w:styleId="afff5">
    <w:name w:val="??????? (???)"/>
    <w:basedOn w:val="a"/>
    <w:rsid w:val="00935BFA"/>
    <w:pPr>
      <w:widowControl w:val="0"/>
      <w:overflowPunct w:val="0"/>
      <w:autoSpaceDE w:val="0"/>
      <w:autoSpaceDN w:val="0"/>
      <w:adjustRightInd w:val="0"/>
      <w:spacing w:before="130" w:after="130" w:line="360" w:lineRule="auto"/>
    </w:pPr>
    <w:rPr>
      <w:rFonts w:ascii="Times New Roman" w:hAnsi="Times New Roman"/>
      <w:color w:val="000000"/>
      <w:kern w:val="2"/>
      <w:szCs w:val="20"/>
    </w:rPr>
  </w:style>
  <w:style w:type="paragraph" w:customStyle="1" w:styleId="afff6">
    <w:name w:val="????? ??????"/>
    <w:basedOn w:val="a"/>
    <w:rsid w:val="00935BFA"/>
    <w:pPr>
      <w:widowControl w:val="0"/>
      <w:overflowPunct w:val="0"/>
      <w:autoSpaceDE w:val="0"/>
      <w:autoSpaceDN w:val="0"/>
      <w:adjustRightInd w:val="0"/>
      <w:ind w:left="720"/>
    </w:pPr>
    <w:rPr>
      <w:rFonts w:ascii="Times New Roman" w:hAnsi="Times New Roman"/>
      <w:color w:val="000000"/>
      <w:kern w:val="2"/>
      <w:szCs w:val="20"/>
    </w:rPr>
  </w:style>
  <w:style w:type="character" w:customStyle="1" w:styleId="WW8Num40z0">
    <w:name w:val="WW8Num40z0"/>
    <w:rsid w:val="00935BFA"/>
    <w:rPr>
      <w:rFonts w:ascii="Symbol" w:hAnsi="Symbol"/>
      <w:color w:val="auto"/>
      <w:sz w:val="28"/>
    </w:rPr>
  </w:style>
  <w:style w:type="character" w:customStyle="1" w:styleId="afff7">
    <w:name w:val="Текст примечания Знак"/>
    <w:link w:val="afff8"/>
    <w:uiPriority w:val="99"/>
    <w:semiHidden/>
    <w:rsid w:val="00935BFA"/>
    <w:rPr>
      <w:rFonts w:eastAsia="Arial Unicode MS"/>
      <w:color w:val="00000A"/>
      <w:kern w:val="1"/>
    </w:rPr>
  </w:style>
  <w:style w:type="paragraph" w:styleId="afff8">
    <w:name w:val="annotation text"/>
    <w:basedOn w:val="a"/>
    <w:link w:val="afff7"/>
    <w:uiPriority w:val="99"/>
    <w:semiHidden/>
    <w:unhideWhenUsed/>
    <w:rsid w:val="00935BFA"/>
    <w:pPr>
      <w:suppressAutoHyphens/>
      <w:spacing w:after="200"/>
    </w:pPr>
    <w:rPr>
      <w:rFonts w:asciiTheme="minorHAnsi" w:eastAsia="Arial Unicode MS" w:hAnsiTheme="minorHAnsi" w:cstheme="minorBidi"/>
      <w:color w:val="00000A"/>
      <w:kern w:val="1"/>
      <w:sz w:val="22"/>
      <w:szCs w:val="22"/>
      <w:lang w:eastAsia="en-US"/>
    </w:rPr>
  </w:style>
  <w:style w:type="character" w:customStyle="1" w:styleId="1f1">
    <w:name w:val="Текст примечания Знак1"/>
    <w:basedOn w:val="a0"/>
    <w:uiPriority w:val="99"/>
    <w:semiHidden/>
    <w:rsid w:val="00935BFA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9">
    <w:name w:val="Тема примечания Знак"/>
    <w:link w:val="afffa"/>
    <w:uiPriority w:val="99"/>
    <w:semiHidden/>
    <w:rsid w:val="00935BFA"/>
    <w:rPr>
      <w:rFonts w:eastAsia="Arial Unicode MS"/>
      <w:b/>
      <w:bCs/>
      <w:color w:val="00000A"/>
      <w:kern w:val="1"/>
    </w:rPr>
  </w:style>
  <w:style w:type="paragraph" w:styleId="afffa">
    <w:name w:val="annotation subject"/>
    <w:basedOn w:val="afff8"/>
    <w:next w:val="afff8"/>
    <w:link w:val="afff9"/>
    <w:uiPriority w:val="99"/>
    <w:semiHidden/>
    <w:unhideWhenUsed/>
    <w:rsid w:val="00935BFA"/>
    <w:rPr>
      <w:b/>
      <w:bCs/>
    </w:rPr>
  </w:style>
  <w:style w:type="character" w:customStyle="1" w:styleId="1f2">
    <w:name w:val="Тема примечания Знак1"/>
    <w:basedOn w:val="1f1"/>
    <w:uiPriority w:val="99"/>
    <w:semiHidden/>
    <w:rsid w:val="00935BFA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BF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935BF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35BF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35BFA"/>
    <w:pPr>
      <w:keepNext/>
      <w:tabs>
        <w:tab w:val="num" w:pos="0"/>
      </w:tabs>
      <w:suppressAutoHyphens/>
      <w:ind w:left="720" w:hanging="720"/>
      <w:outlineLvl w:val="2"/>
    </w:pPr>
    <w:rPr>
      <w:rFonts w:ascii="Times New Roman" w:hAnsi="Times New Roman"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935BFA"/>
    <w:pPr>
      <w:keepNext/>
      <w:tabs>
        <w:tab w:val="num" w:pos="0"/>
      </w:tabs>
      <w:suppressAutoHyphens/>
      <w:ind w:left="1008" w:hanging="1008"/>
      <w:outlineLvl w:val="4"/>
    </w:pPr>
    <w:rPr>
      <w:rFonts w:ascii="Times New Roman" w:hAnsi="Times New Roman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935BFA"/>
    <w:pPr>
      <w:keepNext/>
      <w:tabs>
        <w:tab w:val="num" w:pos="0"/>
      </w:tabs>
      <w:suppressAutoHyphens/>
      <w:spacing w:line="240" w:lineRule="atLeast"/>
      <w:ind w:left="300"/>
      <w:jc w:val="center"/>
      <w:outlineLvl w:val="5"/>
    </w:pPr>
    <w:rPr>
      <w:rFonts w:ascii="Times New Roman" w:hAnsi="Times New Roman"/>
      <w:b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B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935BF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5BFA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935BF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935BFA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3">
    <w:name w:val="List Paragraph"/>
    <w:basedOn w:val="a"/>
    <w:uiPriority w:val="34"/>
    <w:qFormat/>
    <w:rsid w:val="00935BFA"/>
    <w:pPr>
      <w:ind w:left="720"/>
      <w:contextualSpacing/>
    </w:pPr>
  </w:style>
  <w:style w:type="paragraph" w:styleId="a4">
    <w:name w:val="No Spacing"/>
    <w:uiPriority w:val="1"/>
    <w:qFormat/>
    <w:rsid w:val="00935BF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935BFA"/>
    <w:pPr>
      <w:widowControl w:val="0"/>
      <w:tabs>
        <w:tab w:val="left" w:pos="1320"/>
      </w:tabs>
      <w:suppressAutoHyphens/>
      <w:ind w:left="360"/>
    </w:pPr>
    <w:rPr>
      <w:rFonts w:ascii="Times New Roman" w:eastAsia="Andale Sans UI" w:hAnsi="Times New Roman"/>
      <w:kern w:val="2"/>
      <w:lang w:eastAsia="ar-SA"/>
    </w:rPr>
  </w:style>
  <w:style w:type="paragraph" w:customStyle="1" w:styleId="Standard">
    <w:name w:val="Standard"/>
    <w:link w:val="Standard1"/>
    <w:uiPriority w:val="99"/>
    <w:rsid w:val="00935BF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/>
    </w:rPr>
  </w:style>
  <w:style w:type="character" w:customStyle="1" w:styleId="Standard1">
    <w:name w:val="Standard Знак1"/>
    <w:link w:val="Standard"/>
    <w:uiPriority w:val="99"/>
    <w:locked/>
    <w:rsid w:val="00935BFA"/>
    <w:rPr>
      <w:rFonts w:ascii="Times New Roman" w:eastAsia="Andale Sans UI" w:hAnsi="Times New Roman" w:cs="Times New Roman"/>
      <w:kern w:val="3"/>
      <w:sz w:val="24"/>
      <w:szCs w:val="24"/>
      <w:lang w:eastAsia="zh-CN"/>
    </w:rPr>
  </w:style>
  <w:style w:type="paragraph" w:customStyle="1" w:styleId="210">
    <w:name w:val="Список 21"/>
    <w:basedOn w:val="a"/>
    <w:rsid w:val="00935BFA"/>
    <w:pPr>
      <w:widowControl w:val="0"/>
      <w:suppressAutoHyphens/>
      <w:ind w:left="566" w:hanging="283"/>
    </w:pPr>
    <w:rPr>
      <w:rFonts w:ascii="Times New Roman" w:eastAsia="Andale Sans UI" w:hAnsi="Times New Roman"/>
      <w:kern w:val="1"/>
      <w:lang w:eastAsia="ar-SA"/>
    </w:rPr>
  </w:style>
  <w:style w:type="character" w:customStyle="1" w:styleId="WW8Num1z1">
    <w:name w:val="WW8Num1z1"/>
    <w:rsid w:val="00935BFA"/>
    <w:rPr>
      <w:rFonts w:ascii="OpenSymbol" w:hAnsi="OpenSymbol" w:cs="OpenSymbol"/>
    </w:rPr>
  </w:style>
  <w:style w:type="character" w:customStyle="1" w:styleId="FontStyle107">
    <w:name w:val="Font Style107"/>
    <w:uiPriority w:val="99"/>
    <w:rsid w:val="00935BFA"/>
    <w:rPr>
      <w:rFonts w:ascii="Times New Roman" w:hAnsi="Times New Roman" w:cs="Times New Roman" w:hint="default"/>
      <w:sz w:val="20"/>
      <w:szCs w:val="20"/>
    </w:rPr>
  </w:style>
  <w:style w:type="character" w:customStyle="1" w:styleId="FontStyle108">
    <w:name w:val="Font Style108"/>
    <w:uiPriority w:val="99"/>
    <w:rsid w:val="00935BFA"/>
    <w:rPr>
      <w:rFonts w:ascii="Times New Roman" w:hAnsi="Times New Roman" w:cs="Times New Roman" w:hint="default"/>
      <w:b/>
      <w:bCs/>
      <w:sz w:val="20"/>
      <w:szCs w:val="20"/>
    </w:rPr>
  </w:style>
  <w:style w:type="paragraph" w:styleId="a5">
    <w:name w:val="Body Text"/>
    <w:basedOn w:val="a"/>
    <w:link w:val="a6"/>
    <w:unhideWhenUsed/>
    <w:rsid w:val="00935BFA"/>
    <w:pPr>
      <w:suppressAutoHyphens/>
    </w:pPr>
    <w:rPr>
      <w:rFonts w:ascii="Times New Roman" w:hAnsi="Times New Roman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935BF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7">
    <w:name w:val="Strong"/>
    <w:uiPriority w:val="22"/>
    <w:qFormat/>
    <w:rsid w:val="00935BFA"/>
    <w:rPr>
      <w:b/>
      <w:bCs/>
    </w:rPr>
  </w:style>
  <w:style w:type="paragraph" w:customStyle="1" w:styleId="211">
    <w:name w:val="Основной текст 21"/>
    <w:basedOn w:val="a"/>
    <w:rsid w:val="00935BFA"/>
    <w:pPr>
      <w:widowControl w:val="0"/>
      <w:suppressAutoHyphens/>
    </w:pPr>
    <w:rPr>
      <w:rFonts w:ascii="Times New Roman" w:eastAsia="Andale Sans UI" w:hAnsi="Times New Roman"/>
      <w:kern w:val="2"/>
      <w:sz w:val="28"/>
    </w:rPr>
  </w:style>
  <w:style w:type="paragraph" w:customStyle="1" w:styleId="31">
    <w:name w:val="Основной текст 31"/>
    <w:basedOn w:val="a"/>
    <w:rsid w:val="00935BFA"/>
    <w:pPr>
      <w:widowControl w:val="0"/>
      <w:suppressAutoHyphens/>
      <w:jc w:val="center"/>
    </w:pPr>
    <w:rPr>
      <w:rFonts w:ascii="Times New Roman" w:eastAsia="Andale Sans UI" w:hAnsi="Times New Roman"/>
      <w:b/>
      <w:bCs/>
      <w:kern w:val="1"/>
      <w:sz w:val="28"/>
      <w:lang w:eastAsia="ar-SA"/>
    </w:rPr>
  </w:style>
  <w:style w:type="paragraph" w:styleId="a8">
    <w:name w:val="Body Text Indent"/>
    <w:basedOn w:val="a"/>
    <w:link w:val="a9"/>
    <w:uiPriority w:val="99"/>
    <w:rsid w:val="00935BFA"/>
    <w:pPr>
      <w:suppressAutoHyphens/>
      <w:spacing w:after="120"/>
      <w:ind w:left="283"/>
    </w:pPr>
    <w:rPr>
      <w:rFonts w:ascii="Times New Roman" w:hAnsi="Times New Roman" w:cs="Calibri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935BFA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WW8Num2z2">
    <w:name w:val="WW8Num2z2"/>
    <w:rsid w:val="00935BFA"/>
    <w:rPr>
      <w:rFonts w:ascii="Wingdings" w:hAnsi="Wingdings"/>
    </w:rPr>
  </w:style>
  <w:style w:type="character" w:customStyle="1" w:styleId="apple-converted-space">
    <w:name w:val="apple-converted-space"/>
    <w:basedOn w:val="a0"/>
    <w:rsid w:val="00935BFA"/>
  </w:style>
  <w:style w:type="paragraph" w:styleId="aa">
    <w:name w:val="header"/>
    <w:basedOn w:val="a"/>
    <w:link w:val="ab"/>
    <w:unhideWhenUsed/>
    <w:rsid w:val="00935BF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35BFA"/>
    <w:rPr>
      <w:rFonts w:ascii="Calibri" w:eastAsia="Times New Roman" w:hAnsi="Calibri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35BF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35BFA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rsid w:val="00935BFA"/>
    <w:pPr>
      <w:spacing w:after="120"/>
    </w:pPr>
    <w:rPr>
      <w:rFonts w:eastAsia="Lucida Sans Unicode" w:cs="Mangal"/>
      <w:lang w:bidi="hi-IN"/>
    </w:rPr>
  </w:style>
  <w:style w:type="paragraph" w:customStyle="1" w:styleId="Textbodyindent">
    <w:name w:val="Text body indent"/>
    <w:basedOn w:val="Standard"/>
    <w:rsid w:val="00935BFA"/>
    <w:pPr>
      <w:ind w:firstLine="708"/>
      <w:jc w:val="both"/>
    </w:pPr>
    <w:rPr>
      <w:rFonts w:eastAsia="Lucida Sans Unicode" w:cs="Mangal"/>
      <w:lang w:bidi="hi-IN"/>
    </w:rPr>
  </w:style>
  <w:style w:type="paragraph" w:styleId="ae">
    <w:name w:val="Title"/>
    <w:basedOn w:val="a"/>
    <w:next w:val="af"/>
    <w:link w:val="af0"/>
    <w:qFormat/>
    <w:rsid w:val="00935BFA"/>
    <w:pPr>
      <w:keepNext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0">
    <w:name w:val="Название Знак"/>
    <w:basedOn w:val="a0"/>
    <w:link w:val="ae"/>
    <w:rsid w:val="00935BFA"/>
    <w:rPr>
      <w:rFonts w:ascii="Arial" w:eastAsia="Lucida Sans Unicode" w:hAnsi="Arial" w:cs="Mangal"/>
      <w:sz w:val="28"/>
      <w:szCs w:val="28"/>
      <w:lang w:eastAsia="ar-SA"/>
    </w:rPr>
  </w:style>
  <w:style w:type="paragraph" w:styleId="af">
    <w:name w:val="Subtitle"/>
    <w:basedOn w:val="a"/>
    <w:next w:val="a"/>
    <w:link w:val="af1"/>
    <w:qFormat/>
    <w:rsid w:val="00935BF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f1">
    <w:name w:val="Подзаголовок Знак"/>
    <w:basedOn w:val="a0"/>
    <w:link w:val="af"/>
    <w:rsid w:val="00935BFA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2">
    <w:name w:val="footnote text"/>
    <w:aliases w:val="Знак,Основной текст с отступом11"/>
    <w:basedOn w:val="a"/>
    <w:link w:val="af3"/>
    <w:uiPriority w:val="99"/>
    <w:rsid w:val="00935BFA"/>
    <w:pPr>
      <w:suppressAutoHyphens/>
    </w:pPr>
    <w:rPr>
      <w:rFonts w:ascii="Times New Roman" w:hAnsi="Times New Roman"/>
      <w:sz w:val="28"/>
      <w:szCs w:val="20"/>
      <w:lang w:eastAsia="ar-SA"/>
    </w:rPr>
  </w:style>
  <w:style w:type="character" w:customStyle="1" w:styleId="af3">
    <w:name w:val="Текст сноски Знак"/>
    <w:aliases w:val="Знак Знак,Основной текст с отступом11 Знак"/>
    <w:basedOn w:val="a0"/>
    <w:link w:val="af2"/>
    <w:uiPriority w:val="99"/>
    <w:rsid w:val="00935BF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4">
    <w:name w:val="Содержимое таблицы"/>
    <w:basedOn w:val="a"/>
    <w:rsid w:val="00935BFA"/>
    <w:pPr>
      <w:widowControl w:val="0"/>
      <w:suppressLineNumbers/>
      <w:suppressAutoHyphens/>
    </w:pPr>
    <w:rPr>
      <w:rFonts w:ascii="Arial" w:eastAsia="Arial Unicode MS" w:hAnsi="Arial" w:cs="Mangal"/>
      <w:kern w:val="2"/>
      <w:sz w:val="20"/>
      <w:lang w:eastAsia="hi-IN" w:bidi="hi-IN"/>
    </w:rPr>
  </w:style>
  <w:style w:type="table" w:styleId="af5">
    <w:name w:val="Table Grid"/>
    <w:basedOn w:val="a1"/>
    <w:uiPriority w:val="59"/>
    <w:rsid w:val="00935BFA"/>
    <w:pPr>
      <w:spacing w:after="0" w:line="240" w:lineRule="auto"/>
    </w:pPr>
    <w:rPr>
      <w:rFonts w:ascii="Calibri" w:eastAsia="Calibri" w:hAnsi="Calibri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otnote reference"/>
    <w:uiPriority w:val="99"/>
    <w:unhideWhenUsed/>
    <w:rsid w:val="00935BFA"/>
    <w:rPr>
      <w:vertAlign w:val="superscript"/>
    </w:rPr>
  </w:style>
  <w:style w:type="character" w:customStyle="1" w:styleId="WW8Num3z0">
    <w:name w:val="WW8Num3z0"/>
    <w:rsid w:val="00935BFA"/>
    <w:rPr>
      <w:rFonts w:ascii="Symbol" w:hAnsi="Symbol"/>
    </w:rPr>
  </w:style>
  <w:style w:type="paragraph" w:styleId="af7">
    <w:name w:val="Normal (Web)"/>
    <w:basedOn w:val="a"/>
    <w:uiPriority w:val="99"/>
    <w:unhideWhenUsed/>
    <w:rsid w:val="00935BFA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FontStyle12">
    <w:name w:val="Font Style12"/>
    <w:rsid w:val="00935BFA"/>
    <w:rPr>
      <w:rFonts w:ascii="Times New Roman" w:hAnsi="Times New Roman" w:cs="Times New Roman"/>
      <w:sz w:val="26"/>
      <w:szCs w:val="26"/>
    </w:rPr>
  </w:style>
  <w:style w:type="paragraph" w:customStyle="1" w:styleId="c1">
    <w:name w:val="c1"/>
    <w:basedOn w:val="a"/>
    <w:rsid w:val="00935BFA"/>
    <w:pPr>
      <w:spacing w:before="90" w:after="90"/>
    </w:pPr>
    <w:rPr>
      <w:rFonts w:ascii="Times New Roman" w:hAnsi="Times New Roman"/>
    </w:rPr>
  </w:style>
  <w:style w:type="paragraph" w:customStyle="1" w:styleId="P5">
    <w:name w:val="P5"/>
    <w:basedOn w:val="a"/>
    <w:hidden/>
    <w:rsid w:val="00935BFA"/>
    <w:pPr>
      <w:widowControl w:val="0"/>
      <w:adjustRightInd w:val="0"/>
      <w:snapToGrid w:val="0"/>
      <w:jc w:val="center"/>
    </w:pPr>
    <w:rPr>
      <w:rFonts w:ascii="Times New Roman" w:hAnsi="Times New Roman"/>
      <w:sz w:val="28"/>
      <w:szCs w:val="20"/>
    </w:rPr>
  </w:style>
  <w:style w:type="paragraph" w:customStyle="1" w:styleId="P3">
    <w:name w:val="P3"/>
    <w:basedOn w:val="Standard"/>
    <w:hidden/>
    <w:rsid w:val="00935BFA"/>
    <w:pPr>
      <w:widowControl/>
      <w:suppressAutoHyphens w:val="0"/>
      <w:autoSpaceDN/>
      <w:adjustRightInd w:val="0"/>
      <w:textAlignment w:val="auto"/>
    </w:pPr>
    <w:rPr>
      <w:rFonts w:eastAsia="Times New Roman"/>
      <w:kern w:val="0"/>
      <w:sz w:val="28"/>
      <w:szCs w:val="20"/>
      <w:lang w:eastAsia="ru-RU"/>
    </w:rPr>
  </w:style>
  <w:style w:type="character" w:customStyle="1" w:styleId="T1">
    <w:name w:val="T1"/>
    <w:hidden/>
    <w:rsid w:val="00935BFA"/>
    <w:rPr>
      <w:sz w:val="28"/>
    </w:rPr>
  </w:style>
  <w:style w:type="character" w:customStyle="1" w:styleId="T9">
    <w:name w:val="T9"/>
    <w:hidden/>
    <w:rsid w:val="00935BFA"/>
    <w:rPr>
      <w:sz w:val="28"/>
    </w:rPr>
  </w:style>
  <w:style w:type="paragraph" w:customStyle="1" w:styleId="P7">
    <w:name w:val="P7"/>
    <w:basedOn w:val="Standard"/>
    <w:hidden/>
    <w:rsid w:val="00935BFA"/>
    <w:pPr>
      <w:suppressAutoHyphens w:val="0"/>
      <w:autoSpaceDN/>
      <w:adjustRightInd w:val="0"/>
      <w:snapToGrid w:val="0"/>
      <w:textAlignment w:val="auto"/>
    </w:pPr>
    <w:rPr>
      <w:rFonts w:eastAsia="Times New Roman"/>
      <w:kern w:val="0"/>
      <w:sz w:val="28"/>
      <w:szCs w:val="20"/>
      <w:lang w:eastAsia="ru-RU"/>
    </w:rPr>
  </w:style>
  <w:style w:type="paragraph" w:customStyle="1" w:styleId="P33">
    <w:name w:val="P33"/>
    <w:basedOn w:val="a"/>
    <w:hidden/>
    <w:rsid w:val="00935BFA"/>
    <w:pPr>
      <w:widowControl w:val="0"/>
      <w:suppressLineNumbers/>
      <w:adjustRightInd w:val="0"/>
      <w:snapToGrid w:val="0"/>
      <w:jc w:val="center"/>
    </w:pPr>
    <w:rPr>
      <w:rFonts w:ascii="Times New Roman" w:hAnsi="Times New Roman"/>
      <w:sz w:val="28"/>
      <w:szCs w:val="20"/>
    </w:rPr>
  </w:style>
  <w:style w:type="paragraph" w:customStyle="1" w:styleId="P18">
    <w:name w:val="P18"/>
    <w:basedOn w:val="Standard"/>
    <w:hidden/>
    <w:rsid w:val="00935BFA"/>
    <w:pPr>
      <w:widowControl/>
      <w:suppressAutoHyphens w:val="0"/>
      <w:autoSpaceDN/>
      <w:adjustRightInd w:val="0"/>
      <w:textAlignment w:val="auto"/>
    </w:pPr>
    <w:rPr>
      <w:rFonts w:eastAsia="Times New Roman"/>
      <w:kern w:val="0"/>
      <w:sz w:val="28"/>
      <w:szCs w:val="20"/>
      <w:lang w:eastAsia="ru-RU"/>
    </w:rPr>
  </w:style>
  <w:style w:type="paragraph" w:customStyle="1" w:styleId="P20">
    <w:name w:val="P20"/>
    <w:basedOn w:val="Standard"/>
    <w:hidden/>
    <w:rsid w:val="00935BFA"/>
    <w:pPr>
      <w:suppressAutoHyphens w:val="0"/>
      <w:autoSpaceDN/>
      <w:adjustRightInd w:val="0"/>
      <w:snapToGrid w:val="0"/>
      <w:jc w:val="center"/>
      <w:textAlignment w:val="auto"/>
    </w:pPr>
    <w:rPr>
      <w:rFonts w:eastAsia="Times New Roman"/>
      <w:kern w:val="0"/>
      <w:sz w:val="28"/>
      <w:szCs w:val="20"/>
      <w:lang w:eastAsia="ru-RU"/>
    </w:rPr>
  </w:style>
  <w:style w:type="character" w:customStyle="1" w:styleId="T3">
    <w:name w:val="T3"/>
    <w:hidden/>
    <w:rsid w:val="00935BFA"/>
    <w:rPr>
      <w:b/>
      <w:sz w:val="28"/>
    </w:rPr>
  </w:style>
  <w:style w:type="character" w:customStyle="1" w:styleId="T13">
    <w:name w:val="T13"/>
    <w:hidden/>
    <w:rsid w:val="00935BFA"/>
    <w:rPr>
      <w:sz w:val="28"/>
    </w:rPr>
  </w:style>
  <w:style w:type="character" w:customStyle="1" w:styleId="T10">
    <w:name w:val="T10"/>
    <w:hidden/>
    <w:rsid w:val="00935BFA"/>
    <w:rPr>
      <w:sz w:val="28"/>
    </w:rPr>
  </w:style>
  <w:style w:type="paragraph" w:customStyle="1" w:styleId="P9">
    <w:name w:val="P9"/>
    <w:basedOn w:val="Standard"/>
    <w:hidden/>
    <w:rsid w:val="00935BFA"/>
    <w:pPr>
      <w:suppressAutoHyphens w:val="0"/>
      <w:autoSpaceDN/>
      <w:adjustRightInd w:val="0"/>
      <w:snapToGrid w:val="0"/>
      <w:textAlignment w:val="auto"/>
    </w:pPr>
    <w:rPr>
      <w:rFonts w:eastAsia="Times New Roman"/>
      <w:kern w:val="0"/>
      <w:sz w:val="28"/>
      <w:szCs w:val="20"/>
      <w:lang w:eastAsia="ru-RU"/>
    </w:rPr>
  </w:style>
  <w:style w:type="paragraph" w:customStyle="1" w:styleId="P10">
    <w:name w:val="P10"/>
    <w:basedOn w:val="Standard"/>
    <w:hidden/>
    <w:rsid w:val="00935BFA"/>
    <w:pPr>
      <w:suppressAutoHyphens w:val="0"/>
      <w:autoSpaceDN/>
      <w:adjustRightInd w:val="0"/>
      <w:snapToGrid w:val="0"/>
      <w:spacing w:line="239" w:lineRule="atLeast"/>
      <w:jc w:val="center"/>
      <w:textAlignment w:val="auto"/>
    </w:pPr>
    <w:rPr>
      <w:rFonts w:eastAsia="Times New Roman"/>
      <w:kern w:val="0"/>
      <w:sz w:val="28"/>
      <w:szCs w:val="20"/>
      <w:lang w:eastAsia="ru-RU"/>
    </w:rPr>
  </w:style>
  <w:style w:type="paragraph" w:customStyle="1" w:styleId="P12">
    <w:name w:val="P12"/>
    <w:basedOn w:val="Standard"/>
    <w:hidden/>
    <w:rsid w:val="00935BFA"/>
    <w:pPr>
      <w:suppressAutoHyphens w:val="0"/>
      <w:autoSpaceDN/>
      <w:adjustRightInd w:val="0"/>
      <w:snapToGrid w:val="0"/>
      <w:spacing w:line="239" w:lineRule="atLeast"/>
      <w:textAlignment w:val="auto"/>
    </w:pPr>
    <w:rPr>
      <w:rFonts w:eastAsia="Times New Roman"/>
      <w:kern w:val="0"/>
      <w:sz w:val="28"/>
      <w:szCs w:val="20"/>
      <w:lang w:eastAsia="ru-RU"/>
    </w:rPr>
  </w:style>
  <w:style w:type="paragraph" w:customStyle="1" w:styleId="11">
    <w:name w:val="Абзац списка1"/>
    <w:basedOn w:val="a"/>
    <w:rsid w:val="00935BFA"/>
    <w:pPr>
      <w:suppressAutoHyphens/>
      <w:spacing w:line="360" w:lineRule="auto"/>
      <w:ind w:left="720"/>
    </w:pPr>
    <w:rPr>
      <w:rFonts w:ascii="Times New Roman" w:hAnsi="Times New Roman"/>
      <w:kern w:val="1"/>
      <w:lang w:eastAsia="ar-SA"/>
    </w:rPr>
  </w:style>
  <w:style w:type="paragraph" w:customStyle="1" w:styleId="ConsPlusNormal">
    <w:name w:val="ConsPlusNormal"/>
    <w:rsid w:val="00935B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8">
    <w:name w:val="Абзац"/>
    <w:basedOn w:val="a"/>
    <w:rsid w:val="00935BFA"/>
    <w:pPr>
      <w:spacing w:line="312" w:lineRule="auto"/>
      <w:ind w:firstLine="567"/>
      <w:jc w:val="both"/>
    </w:pPr>
    <w:rPr>
      <w:rFonts w:ascii="Times New Roman" w:hAnsi="Times New Roman"/>
      <w:szCs w:val="20"/>
    </w:rPr>
  </w:style>
  <w:style w:type="paragraph" w:customStyle="1" w:styleId="14TexstOSNOVA1012">
    <w:name w:val="14TexstOSNOVA_10/12"/>
    <w:basedOn w:val="a"/>
    <w:rsid w:val="00935BFA"/>
    <w:pPr>
      <w:autoSpaceDE w:val="0"/>
      <w:autoSpaceDN w:val="0"/>
      <w:adjustRightInd w:val="0"/>
      <w:spacing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character" w:customStyle="1" w:styleId="af9">
    <w:name w:val="Символ сноски"/>
    <w:rsid w:val="00935BFA"/>
    <w:rPr>
      <w:vertAlign w:val="superscript"/>
    </w:rPr>
  </w:style>
  <w:style w:type="character" w:customStyle="1" w:styleId="12">
    <w:name w:val="Знак сноски1"/>
    <w:rsid w:val="00935BFA"/>
    <w:rPr>
      <w:vertAlign w:val="superscript"/>
    </w:rPr>
  </w:style>
  <w:style w:type="paragraph" w:customStyle="1" w:styleId="western">
    <w:name w:val="western"/>
    <w:basedOn w:val="a"/>
    <w:rsid w:val="00935BFA"/>
    <w:pPr>
      <w:spacing w:before="100" w:beforeAutospacing="1"/>
    </w:pPr>
    <w:rPr>
      <w:rFonts w:ascii="Times New Roman" w:hAnsi="Times New Roman"/>
      <w:color w:val="000000"/>
    </w:rPr>
  </w:style>
  <w:style w:type="paragraph" w:customStyle="1" w:styleId="09PodZAG">
    <w:name w:val="09PodZAG_п/ж"/>
    <w:basedOn w:val="a"/>
    <w:rsid w:val="00935BFA"/>
    <w:pPr>
      <w:autoSpaceDE w:val="0"/>
      <w:autoSpaceDN w:val="0"/>
      <w:adjustRightInd w:val="0"/>
      <w:spacing w:after="113" w:line="240" w:lineRule="atLeast"/>
      <w:jc w:val="center"/>
      <w:textAlignment w:val="center"/>
    </w:pPr>
    <w:rPr>
      <w:rFonts w:ascii="FuturisC" w:hAnsi="FuturisC" w:cs="FuturisC"/>
      <w:b/>
      <w:bCs/>
      <w:caps/>
      <w:color w:val="000000"/>
      <w:sz w:val="22"/>
      <w:szCs w:val="22"/>
    </w:rPr>
  </w:style>
  <w:style w:type="character" w:styleId="afa">
    <w:name w:val="Hyperlink"/>
    <w:uiPriority w:val="99"/>
    <w:unhideWhenUsed/>
    <w:rsid w:val="00935BFA"/>
    <w:rPr>
      <w:color w:val="0000FF"/>
      <w:u w:val="single"/>
    </w:rPr>
  </w:style>
  <w:style w:type="paragraph" w:customStyle="1" w:styleId="212">
    <w:name w:val="Средняя сетка 21"/>
    <w:uiPriority w:val="1"/>
    <w:qFormat/>
    <w:rsid w:val="00935BF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4">
    <w:name w:val="p4"/>
    <w:basedOn w:val="a"/>
    <w:rsid w:val="00935BFA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s1">
    <w:name w:val="s1"/>
    <w:rsid w:val="00935BFA"/>
  </w:style>
  <w:style w:type="paragraph" w:customStyle="1" w:styleId="afb">
    <w:name w:val="Основной"/>
    <w:basedOn w:val="a"/>
    <w:rsid w:val="00935BFA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afc">
    <w:name w:val="Буллит"/>
    <w:basedOn w:val="afb"/>
    <w:rsid w:val="00935BFA"/>
    <w:pPr>
      <w:ind w:firstLine="244"/>
    </w:pPr>
  </w:style>
  <w:style w:type="paragraph" w:customStyle="1" w:styleId="22">
    <w:name w:val="Заг 2"/>
    <w:basedOn w:val="a"/>
    <w:rsid w:val="00935BFA"/>
    <w:pPr>
      <w:keepNext/>
      <w:autoSpaceDE w:val="0"/>
      <w:autoSpaceDN w:val="0"/>
      <w:adjustRightInd w:val="0"/>
      <w:spacing w:before="283" w:after="170" w:line="296" w:lineRule="atLeast"/>
      <w:jc w:val="center"/>
      <w:textAlignment w:val="center"/>
    </w:pPr>
    <w:rPr>
      <w:rFonts w:ascii="PragmaticaC" w:hAnsi="PragmaticaC" w:cs="PragmaticaC"/>
      <w:b/>
      <w:bCs/>
      <w:color w:val="000000"/>
      <w:sz w:val="26"/>
      <w:szCs w:val="26"/>
    </w:rPr>
  </w:style>
  <w:style w:type="paragraph" w:customStyle="1" w:styleId="msolistparagraph0">
    <w:name w:val="msolistparagraph"/>
    <w:basedOn w:val="a"/>
    <w:rsid w:val="00935BFA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Default">
    <w:name w:val="Default"/>
    <w:rsid w:val="00935B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d">
    <w:name w:val="Таблица"/>
    <w:basedOn w:val="afb"/>
    <w:rsid w:val="00935BFA"/>
    <w:pPr>
      <w:tabs>
        <w:tab w:val="left" w:pos="4500"/>
        <w:tab w:val="left" w:pos="9180"/>
        <w:tab w:val="left" w:pos="9360"/>
      </w:tabs>
      <w:spacing w:line="194" w:lineRule="atLeast"/>
      <w:ind w:firstLine="0"/>
      <w:jc w:val="left"/>
    </w:pPr>
    <w:rPr>
      <w:sz w:val="19"/>
      <w:szCs w:val="19"/>
    </w:rPr>
  </w:style>
  <w:style w:type="paragraph" w:customStyle="1" w:styleId="32">
    <w:name w:val="Заг 3"/>
    <w:basedOn w:val="22"/>
    <w:rsid w:val="00935BFA"/>
    <w:pPr>
      <w:spacing w:before="255" w:after="113" w:line="240" w:lineRule="atLeast"/>
    </w:pPr>
    <w:rPr>
      <w:i/>
      <w:iCs/>
      <w:sz w:val="23"/>
      <w:szCs w:val="23"/>
    </w:rPr>
  </w:style>
  <w:style w:type="character" w:customStyle="1" w:styleId="apple-style-span">
    <w:name w:val="apple-style-span"/>
    <w:rsid w:val="00935BFA"/>
  </w:style>
  <w:style w:type="paragraph" w:styleId="23">
    <w:name w:val="Body Text Indent 2"/>
    <w:basedOn w:val="a"/>
    <w:link w:val="24"/>
    <w:unhideWhenUsed/>
    <w:rsid w:val="00935BFA"/>
    <w:pPr>
      <w:suppressAutoHyphens/>
      <w:spacing w:after="120" w:line="480" w:lineRule="auto"/>
      <w:ind w:left="283"/>
    </w:pPr>
    <w:rPr>
      <w:rFonts w:eastAsia="Arial Unicode MS"/>
      <w:color w:val="00000A"/>
      <w:kern w:val="1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935BFA"/>
    <w:rPr>
      <w:rFonts w:ascii="Calibri" w:eastAsia="Arial Unicode MS" w:hAnsi="Calibri" w:cs="Times New Roman"/>
      <w:color w:val="00000A"/>
      <w:kern w:val="1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unhideWhenUsed/>
    <w:rsid w:val="00935BFA"/>
    <w:pPr>
      <w:spacing w:after="120" w:line="360" w:lineRule="auto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0"/>
    <w:link w:val="33"/>
    <w:uiPriority w:val="99"/>
    <w:rsid w:val="00935BFA"/>
    <w:rPr>
      <w:rFonts w:ascii="Calibri" w:eastAsia="Times New Roman" w:hAnsi="Calibri" w:cs="Times New Roman"/>
      <w:sz w:val="16"/>
      <w:szCs w:val="20"/>
      <w:lang w:eastAsia="ru-RU"/>
    </w:rPr>
  </w:style>
  <w:style w:type="paragraph" w:customStyle="1" w:styleId="25">
    <w:name w:val="Абзац списка2"/>
    <w:basedOn w:val="a"/>
    <w:rsid w:val="00935BFA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935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35BFA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rial">
    <w:name w:val="Основной текст + Arial"/>
    <w:rsid w:val="00935BFA"/>
    <w:rPr>
      <w:rFonts w:ascii="Arial" w:hAnsi="Arial"/>
      <w:i/>
      <w:spacing w:val="0"/>
      <w:sz w:val="15"/>
      <w:shd w:val="clear" w:color="auto" w:fill="FFFFFF"/>
    </w:rPr>
  </w:style>
  <w:style w:type="character" w:customStyle="1" w:styleId="afe">
    <w:name w:val="Основной текст + Полужирный"/>
    <w:rsid w:val="00935BFA"/>
    <w:rPr>
      <w:rFonts w:ascii="Arial" w:hAnsi="Arial"/>
      <w:b/>
      <w:spacing w:val="0"/>
      <w:sz w:val="16"/>
    </w:rPr>
  </w:style>
  <w:style w:type="character" w:customStyle="1" w:styleId="1pt">
    <w:name w:val="Основной текст + Интервал 1 pt"/>
    <w:rsid w:val="00935BFA"/>
    <w:rPr>
      <w:rFonts w:ascii="Times New Roman" w:hAnsi="Times New Roman"/>
      <w:spacing w:val="30"/>
      <w:sz w:val="17"/>
      <w:shd w:val="clear" w:color="auto" w:fill="FFFFFF"/>
    </w:rPr>
  </w:style>
  <w:style w:type="character" w:customStyle="1" w:styleId="6pt">
    <w:name w:val="Основной текст + Интервал 6 pt"/>
    <w:rsid w:val="00935BFA"/>
    <w:rPr>
      <w:rFonts w:ascii="Times New Roman" w:hAnsi="Times New Roman"/>
      <w:spacing w:val="120"/>
      <w:sz w:val="17"/>
      <w:shd w:val="clear" w:color="auto" w:fill="FFFFFF"/>
    </w:rPr>
  </w:style>
  <w:style w:type="character" w:customStyle="1" w:styleId="3pt">
    <w:name w:val="Основной текст + Интервал 3 pt"/>
    <w:rsid w:val="00935BFA"/>
    <w:rPr>
      <w:rFonts w:ascii="Times New Roman" w:hAnsi="Times New Roman"/>
      <w:spacing w:val="60"/>
      <w:sz w:val="17"/>
      <w:shd w:val="clear" w:color="auto" w:fill="FFFFFF"/>
    </w:rPr>
  </w:style>
  <w:style w:type="character" w:customStyle="1" w:styleId="aff">
    <w:name w:val="Основной текст + Курсив"/>
    <w:rsid w:val="00935BFA"/>
    <w:rPr>
      <w:rFonts w:ascii="Times New Roman" w:hAnsi="Times New Roman"/>
      <w:i/>
      <w:spacing w:val="0"/>
      <w:sz w:val="17"/>
      <w:shd w:val="clear" w:color="auto" w:fill="FFFFFF"/>
    </w:rPr>
  </w:style>
  <w:style w:type="paragraph" w:customStyle="1" w:styleId="26">
    <w:name w:val="Основной текст (2)"/>
    <w:basedOn w:val="a"/>
    <w:rsid w:val="00935BFA"/>
    <w:pPr>
      <w:widowControl w:val="0"/>
      <w:shd w:val="clear" w:color="auto" w:fill="FFFFFF"/>
      <w:suppressAutoHyphens/>
      <w:spacing w:line="240" w:lineRule="atLeast"/>
    </w:pPr>
    <w:rPr>
      <w:rFonts w:ascii="Times New Roman" w:hAnsi="Times New Roman" w:cs="Mangal"/>
      <w:kern w:val="1"/>
      <w:sz w:val="17"/>
      <w:szCs w:val="17"/>
      <w:lang w:eastAsia="zh-CN" w:bidi="hi-IN"/>
    </w:rPr>
  </w:style>
  <w:style w:type="paragraph" w:customStyle="1" w:styleId="aff0">
    <w:name w:val="А ОСН ТЕКСТ"/>
    <w:basedOn w:val="a"/>
    <w:link w:val="aff1"/>
    <w:rsid w:val="00935BFA"/>
    <w:pPr>
      <w:spacing w:line="360" w:lineRule="auto"/>
      <w:ind w:firstLine="454"/>
      <w:jc w:val="both"/>
    </w:pPr>
    <w:rPr>
      <w:rFonts w:ascii="Times New Roman" w:eastAsia="Arial Unicode MS" w:hAnsi="Times New Roman"/>
      <w:caps/>
      <w:color w:val="000000"/>
      <w:kern w:val="1"/>
      <w:sz w:val="28"/>
      <w:szCs w:val="20"/>
      <w:lang w:val="x-none"/>
    </w:rPr>
  </w:style>
  <w:style w:type="character" w:customStyle="1" w:styleId="aff1">
    <w:name w:val="А ОСН ТЕКСТ Знак"/>
    <w:link w:val="aff0"/>
    <w:locked/>
    <w:rsid w:val="00935BFA"/>
    <w:rPr>
      <w:rFonts w:ascii="Times New Roman" w:eastAsia="Arial Unicode MS" w:hAnsi="Times New Roman" w:cs="Times New Roman"/>
      <w:caps/>
      <w:color w:val="000000"/>
      <w:kern w:val="1"/>
      <w:sz w:val="28"/>
      <w:szCs w:val="20"/>
      <w:lang w:val="x-none" w:eastAsia="ru-RU"/>
    </w:rPr>
  </w:style>
  <w:style w:type="character" w:customStyle="1" w:styleId="13">
    <w:name w:val="Основной текст + Курсив1"/>
    <w:rsid w:val="00935BFA"/>
    <w:rPr>
      <w:rFonts w:ascii="Times New Roman" w:eastAsia="Arial Unicode MS" w:hAnsi="Times New Roman"/>
      <w:i/>
      <w:caps/>
      <w:color w:val="00000A"/>
      <w:spacing w:val="0"/>
      <w:kern w:val="1"/>
      <w:sz w:val="22"/>
      <w:lang w:val="ru-RU"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35BFA"/>
    <w:rPr>
      <w:rFonts w:ascii="Times New Roman" w:hAnsi="Times New Roman"/>
    </w:rPr>
  </w:style>
  <w:style w:type="paragraph" w:customStyle="1" w:styleId="p2">
    <w:name w:val="p2"/>
    <w:basedOn w:val="a"/>
    <w:rsid w:val="00935BFA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s2">
    <w:name w:val="s2"/>
    <w:rsid w:val="00935BFA"/>
  </w:style>
  <w:style w:type="character" w:customStyle="1" w:styleId="aff2">
    <w:name w:val="Текст выноски Знак"/>
    <w:link w:val="aff3"/>
    <w:locked/>
    <w:rsid w:val="00935BFA"/>
    <w:rPr>
      <w:rFonts w:ascii="Tahoma" w:eastAsia="Arial Unicode MS" w:hAnsi="Tahoma"/>
      <w:color w:val="00000A"/>
      <w:kern w:val="1"/>
      <w:sz w:val="16"/>
    </w:rPr>
  </w:style>
  <w:style w:type="paragraph" w:styleId="aff3">
    <w:name w:val="Balloon Text"/>
    <w:basedOn w:val="a"/>
    <w:link w:val="aff2"/>
    <w:unhideWhenUsed/>
    <w:rsid w:val="00935BFA"/>
    <w:pPr>
      <w:suppressAutoHyphens/>
    </w:pPr>
    <w:rPr>
      <w:rFonts w:ascii="Tahoma" w:eastAsia="Arial Unicode MS" w:hAnsi="Tahoma" w:cstheme="minorBidi"/>
      <w:color w:val="00000A"/>
      <w:kern w:val="1"/>
      <w:sz w:val="16"/>
      <w:szCs w:val="22"/>
      <w:lang w:eastAsia="en-US"/>
    </w:rPr>
  </w:style>
  <w:style w:type="character" w:customStyle="1" w:styleId="14">
    <w:name w:val="Текст выноски Знак1"/>
    <w:basedOn w:val="a0"/>
    <w:rsid w:val="00935B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4">
    <w:name w:val="Текст концевой сноски Знак"/>
    <w:link w:val="aff5"/>
    <w:uiPriority w:val="99"/>
    <w:semiHidden/>
    <w:locked/>
    <w:rsid w:val="00935BFA"/>
    <w:rPr>
      <w:rFonts w:ascii="Calibri" w:eastAsia="Arial Unicode MS" w:hAnsi="Calibri"/>
      <w:color w:val="00000A"/>
      <w:kern w:val="1"/>
      <w:sz w:val="20"/>
    </w:rPr>
  </w:style>
  <w:style w:type="paragraph" w:styleId="aff5">
    <w:name w:val="endnote text"/>
    <w:basedOn w:val="a"/>
    <w:link w:val="aff4"/>
    <w:uiPriority w:val="99"/>
    <w:semiHidden/>
    <w:unhideWhenUsed/>
    <w:rsid w:val="00935BFA"/>
    <w:pPr>
      <w:suppressAutoHyphens/>
      <w:spacing w:after="200" w:line="276" w:lineRule="auto"/>
    </w:pPr>
    <w:rPr>
      <w:rFonts w:eastAsia="Arial Unicode MS" w:cstheme="minorBidi"/>
      <w:color w:val="00000A"/>
      <w:kern w:val="1"/>
      <w:sz w:val="20"/>
      <w:szCs w:val="22"/>
      <w:lang w:eastAsia="en-US"/>
    </w:rPr>
  </w:style>
  <w:style w:type="character" w:customStyle="1" w:styleId="15">
    <w:name w:val="Текст концевой сноски Знак1"/>
    <w:basedOn w:val="a0"/>
    <w:uiPriority w:val="99"/>
    <w:semiHidden/>
    <w:rsid w:val="00935BFA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6">
    <w:name w:val="Без интервала1"/>
    <w:rsid w:val="00935BF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f6">
    <w:name w:val="Базовый"/>
    <w:rsid w:val="00935BFA"/>
    <w:pPr>
      <w:tabs>
        <w:tab w:val="left" w:pos="709"/>
      </w:tabs>
      <w:suppressAutoHyphens/>
      <w:spacing w:after="0" w:line="100" w:lineRule="atLeast"/>
    </w:pPr>
    <w:rPr>
      <w:rFonts w:ascii="Arial" w:eastAsia="Arial Unicode MS" w:hAnsi="Arial" w:cs="Mangal"/>
      <w:color w:val="00000A"/>
      <w:sz w:val="20"/>
      <w:szCs w:val="24"/>
      <w:lang w:eastAsia="zh-CN" w:bidi="hi-IN"/>
    </w:rPr>
  </w:style>
  <w:style w:type="paragraph" w:customStyle="1" w:styleId="aff7">
    <w:name w:val="А_основной"/>
    <w:basedOn w:val="a"/>
    <w:link w:val="aff8"/>
    <w:qFormat/>
    <w:rsid w:val="00935BFA"/>
    <w:pPr>
      <w:spacing w:line="360" w:lineRule="auto"/>
      <w:ind w:firstLine="454"/>
      <w:jc w:val="both"/>
    </w:pPr>
    <w:rPr>
      <w:rFonts w:ascii="Times New Roman" w:hAnsi="Times New Roman"/>
      <w:sz w:val="28"/>
      <w:szCs w:val="20"/>
      <w:lang w:val="x-none"/>
    </w:rPr>
  </w:style>
  <w:style w:type="character" w:customStyle="1" w:styleId="aff8">
    <w:name w:val="А_основной Знак"/>
    <w:link w:val="aff7"/>
    <w:locked/>
    <w:rsid w:val="00935BF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Pa7">
    <w:name w:val="Pa7"/>
    <w:basedOn w:val="a"/>
    <w:next w:val="a"/>
    <w:rsid w:val="00935BFA"/>
    <w:pPr>
      <w:autoSpaceDE w:val="0"/>
      <w:autoSpaceDN w:val="0"/>
      <w:adjustRightInd w:val="0"/>
      <w:spacing w:line="241" w:lineRule="atLeast"/>
    </w:pPr>
    <w:rPr>
      <w:rFonts w:ascii="Times New Roman" w:hAnsi="Times New Roman"/>
    </w:rPr>
  </w:style>
  <w:style w:type="character" w:customStyle="1" w:styleId="s4">
    <w:name w:val="s4"/>
    <w:rsid w:val="00935BFA"/>
  </w:style>
  <w:style w:type="character" w:customStyle="1" w:styleId="s5">
    <w:name w:val="s5"/>
    <w:rsid w:val="00935BFA"/>
  </w:style>
  <w:style w:type="paragraph" w:customStyle="1" w:styleId="p30">
    <w:name w:val="p3"/>
    <w:basedOn w:val="a"/>
    <w:rsid w:val="00935BFA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18TexstSPISOK1">
    <w:name w:val="18TexstSPISOK_1"/>
    <w:aliases w:val="1"/>
    <w:basedOn w:val="a"/>
    <w:rsid w:val="00935BFA"/>
    <w:pPr>
      <w:tabs>
        <w:tab w:val="left" w:pos="360"/>
        <w:tab w:val="left" w:pos="640"/>
      </w:tabs>
      <w:autoSpaceDE w:val="0"/>
      <w:autoSpaceDN w:val="0"/>
      <w:adjustRightInd w:val="0"/>
      <w:spacing w:line="240" w:lineRule="atLeast"/>
      <w:ind w:left="640" w:hanging="300"/>
      <w:jc w:val="both"/>
      <w:textAlignment w:val="center"/>
    </w:pPr>
    <w:rPr>
      <w:rFonts w:ascii="PragmaticaC" w:hAnsi="PragmaticaC" w:cs="PragmaticaC"/>
      <w:caps/>
      <w:color w:val="000000"/>
      <w:sz w:val="20"/>
      <w:szCs w:val="20"/>
    </w:rPr>
  </w:style>
  <w:style w:type="paragraph" w:customStyle="1" w:styleId="aff9">
    <w:name w:val="Сноска"/>
    <w:basedOn w:val="afb"/>
    <w:rsid w:val="00935BFA"/>
    <w:pPr>
      <w:spacing w:line="174" w:lineRule="atLeast"/>
    </w:pPr>
    <w:rPr>
      <w:sz w:val="17"/>
      <w:szCs w:val="17"/>
    </w:rPr>
  </w:style>
  <w:style w:type="character" w:customStyle="1" w:styleId="17">
    <w:name w:val="Сноска1"/>
    <w:rsid w:val="00935BFA"/>
    <w:rPr>
      <w:rFonts w:ascii="Times New Roman" w:hAnsi="Times New Roman"/>
      <w:vertAlign w:val="superscript"/>
    </w:rPr>
  </w:style>
  <w:style w:type="paragraph" w:customStyle="1" w:styleId="NoParagraphStyle">
    <w:name w:val="[No Paragraph Style]"/>
    <w:rsid w:val="00935BF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paragraph" w:styleId="27">
    <w:name w:val="Body Text 2"/>
    <w:basedOn w:val="a"/>
    <w:link w:val="28"/>
    <w:uiPriority w:val="99"/>
    <w:unhideWhenUsed/>
    <w:rsid w:val="00935BFA"/>
    <w:pPr>
      <w:spacing w:after="120" w:line="480" w:lineRule="auto"/>
    </w:pPr>
    <w:rPr>
      <w:sz w:val="20"/>
      <w:szCs w:val="20"/>
    </w:rPr>
  </w:style>
  <w:style w:type="character" w:customStyle="1" w:styleId="28">
    <w:name w:val="Основной текст 2 Знак"/>
    <w:basedOn w:val="a0"/>
    <w:link w:val="27"/>
    <w:uiPriority w:val="99"/>
    <w:rsid w:val="00935BFA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29">
    <w:name w:val="Знак сноски2"/>
    <w:rsid w:val="00935BFA"/>
    <w:rPr>
      <w:vertAlign w:val="superscript"/>
    </w:rPr>
  </w:style>
  <w:style w:type="paragraph" w:customStyle="1" w:styleId="18">
    <w:name w:val="Текст сноски1"/>
    <w:basedOn w:val="a"/>
    <w:rsid w:val="00935BFA"/>
    <w:rPr>
      <w:rFonts w:eastAsia="Arial Unicode MS" w:cs="Calibri"/>
      <w:color w:val="00000A"/>
      <w:kern w:val="1"/>
    </w:rPr>
  </w:style>
  <w:style w:type="character" w:styleId="affa">
    <w:name w:val="Emphasis"/>
    <w:uiPriority w:val="20"/>
    <w:qFormat/>
    <w:rsid w:val="00935BFA"/>
    <w:rPr>
      <w:i/>
    </w:rPr>
  </w:style>
  <w:style w:type="paragraph" w:customStyle="1" w:styleId="Heading">
    <w:name w:val="Heading"/>
    <w:rsid w:val="00935BFA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p16">
    <w:name w:val="p16"/>
    <w:basedOn w:val="a"/>
    <w:rsid w:val="00935BFA"/>
    <w:pPr>
      <w:spacing w:before="100" w:beforeAutospacing="1" w:after="100" w:afterAutospacing="1"/>
    </w:pPr>
    <w:rPr>
      <w:rFonts w:ascii="Times New Roman" w:hAnsi="Times New Roman"/>
      <w:lang w:bidi="he-IL"/>
    </w:rPr>
  </w:style>
  <w:style w:type="character" w:customStyle="1" w:styleId="s8">
    <w:name w:val="s8"/>
    <w:rsid w:val="00935BFA"/>
  </w:style>
  <w:style w:type="paragraph" w:customStyle="1" w:styleId="p15">
    <w:name w:val="p15"/>
    <w:basedOn w:val="a"/>
    <w:rsid w:val="00935BFA"/>
    <w:pPr>
      <w:spacing w:before="100" w:beforeAutospacing="1" w:after="100" w:afterAutospacing="1"/>
    </w:pPr>
    <w:rPr>
      <w:rFonts w:ascii="Times New Roman" w:hAnsi="Times New Roman"/>
      <w:lang w:bidi="he-IL"/>
    </w:rPr>
  </w:style>
  <w:style w:type="paragraph" w:customStyle="1" w:styleId="p23">
    <w:name w:val="p23"/>
    <w:basedOn w:val="a"/>
    <w:rsid w:val="00935BFA"/>
    <w:pPr>
      <w:spacing w:before="100" w:beforeAutospacing="1" w:after="100" w:afterAutospacing="1"/>
    </w:pPr>
    <w:rPr>
      <w:rFonts w:ascii="Times New Roman" w:hAnsi="Times New Roman"/>
      <w:lang w:bidi="he-IL"/>
    </w:rPr>
  </w:style>
  <w:style w:type="character" w:customStyle="1" w:styleId="s13">
    <w:name w:val="s13"/>
    <w:rsid w:val="00935BFA"/>
  </w:style>
  <w:style w:type="paragraph" w:customStyle="1" w:styleId="p22">
    <w:name w:val="p22"/>
    <w:basedOn w:val="a"/>
    <w:rsid w:val="00935BFA"/>
    <w:pPr>
      <w:spacing w:before="100" w:beforeAutospacing="1" w:after="100" w:afterAutospacing="1"/>
    </w:pPr>
    <w:rPr>
      <w:rFonts w:ascii="Times New Roman" w:hAnsi="Times New Roman"/>
      <w:lang w:bidi="he-IL"/>
    </w:rPr>
  </w:style>
  <w:style w:type="character" w:customStyle="1" w:styleId="s12">
    <w:name w:val="s12"/>
    <w:rsid w:val="00935BFA"/>
  </w:style>
  <w:style w:type="character" w:customStyle="1" w:styleId="s7">
    <w:name w:val="s7"/>
    <w:rsid w:val="00935BFA"/>
  </w:style>
  <w:style w:type="paragraph" w:customStyle="1" w:styleId="p28">
    <w:name w:val="p28"/>
    <w:basedOn w:val="a"/>
    <w:rsid w:val="00935BFA"/>
    <w:pPr>
      <w:spacing w:before="100" w:beforeAutospacing="1" w:after="100" w:afterAutospacing="1"/>
    </w:pPr>
    <w:rPr>
      <w:rFonts w:ascii="Times New Roman" w:hAnsi="Times New Roman"/>
      <w:lang w:bidi="he-IL"/>
    </w:rPr>
  </w:style>
  <w:style w:type="paragraph" w:customStyle="1" w:styleId="p14">
    <w:name w:val="p14"/>
    <w:basedOn w:val="a"/>
    <w:rsid w:val="00935BFA"/>
    <w:pPr>
      <w:suppressAutoHyphens/>
      <w:spacing w:before="280" w:after="280" w:line="360" w:lineRule="auto"/>
      <w:ind w:firstLine="709"/>
      <w:jc w:val="both"/>
      <w:textAlignment w:val="baseline"/>
    </w:pPr>
    <w:rPr>
      <w:rFonts w:ascii="Times New Roman" w:hAnsi="Times New Roman"/>
      <w:sz w:val="28"/>
      <w:szCs w:val="28"/>
      <w:lang w:eastAsia="zh-CN"/>
    </w:rPr>
  </w:style>
  <w:style w:type="paragraph" w:customStyle="1" w:styleId="p200">
    <w:name w:val="p20"/>
    <w:basedOn w:val="a"/>
    <w:rsid w:val="00935BFA"/>
    <w:pPr>
      <w:spacing w:before="100" w:beforeAutospacing="1" w:after="100" w:afterAutospacing="1"/>
    </w:pPr>
    <w:rPr>
      <w:rFonts w:ascii="Times New Roman" w:hAnsi="Times New Roman"/>
      <w:lang w:bidi="he-IL"/>
    </w:rPr>
  </w:style>
  <w:style w:type="character" w:customStyle="1" w:styleId="s11">
    <w:name w:val="s11"/>
    <w:rsid w:val="00935BFA"/>
  </w:style>
  <w:style w:type="paragraph" w:customStyle="1" w:styleId="p19">
    <w:name w:val="p19"/>
    <w:basedOn w:val="a"/>
    <w:rsid w:val="00935BFA"/>
    <w:pPr>
      <w:spacing w:before="100" w:beforeAutospacing="1" w:after="100" w:afterAutospacing="1"/>
    </w:pPr>
    <w:rPr>
      <w:rFonts w:ascii="Times New Roman" w:hAnsi="Times New Roman"/>
      <w:lang w:bidi="he-IL"/>
    </w:rPr>
  </w:style>
  <w:style w:type="paragraph" w:customStyle="1" w:styleId="p29">
    <w:name w:val="p29"/>
    <w:basedOn w:val="a"/>
    <w:rsid w:val="00935BFA"/>
    <w:pPr>
      <w:spacing w:before="100" w:beforeAutospacing="1" w:after="100" w:afterAutospacing="1"/>
    </w:pPr>
    <w:rPr>
      <w:rFonts w:ascii="Times New Roman" w:hAnsi="Times New Roman"/>
      <w:lang w:bidi="he-IL"/>
    </w:rPr>
  </w:style>
  <w:style w:type="character" w:customStyle="1" w:styleId="s15">
    <w:name w:val="s15"/>
    <w:rsid w:val="00935BFA"/>
  </w:style>
  <w:style w:type="paragraph" w:customStyle="1" w:styleId="p37">
    <w:name w:val="p37"/>
    <w:basedOn w:val="a"/>
    <w:rsid w:val="00935BFA"/>
    <w:pPr>
      <w:suppressAutoHyphens/>
      <w:spacing w:before="280" w:after="280" w:line="360" w:lineRule="auto"/>
      <w:ind w:firstLine="709"/>
      <w:jc w:val="both"/>
      <w:textAlignment w:val="baseline"/>
    </w:pPr>
    <w:rPr>
      <w:rFonts w:ascii="Times New Roman" w:hAnsi="Times New Roman"/>
      <w:sz w:val="28"/>
      <w:szCs w:val="28"/>
      <w:lang w:eastAsia="zh-CN"/>
    </w:rPr>
  </w:style>
  <w:style w:type="paragraph" w:customStyle="1" w:styleId="Footnote">
    <w:name w:val="Footnote"/>
    <w:basedOn w:val="Standard"/>
    <w:rsid w:val="00935BFA"/>
    <w:pPr>
      <w:widowControl/>
      <w:suppressLineNumbers/>
      <w:autoSpaceDN/>
      <w:spacing w:line="360" w:lineRule="auto"/>
      <w:ind w:left="283" w:hanging="283"/>
      <w:jc w:val="both"/>
    </w:pPr>
    <w:rPr>
      <w:rFonts w:eastAsia="Times New Roman"/>
      <w:kern w:val="1"/>
      <w:sz w:val="20"/>
      <w:szCs w:val="22"/>
      <w:lang w:eastAsia="ar-SA"/>
    </w:rPr>
  </w:style>
  <w:style w:type="character" w:customStyle="1" w:styleId="comments">
    <w:name w:val="comments"/>
    <w:rsid w:val="00935BFA"/>
  </w:style>
  <w:style w:type="character" w:customStyle="1" w:styleId="affb">
    <w:name w:val="Отступ основного текста Знак"/>
    <w:rsid w:val="00935BFA"/>
    <w:rPr>
      <w:rFonts w:ascii="Times New Roman" w:hAnsi="Times New Roman"/>
      <w:sz w:val="24"/>
      <w:lang w:eastAsia="ar-SA" w:bidi="ar-SA"/>
    </w:rPr>
  </w:style>
  <w:style w:type="character" w:customStyle="1" w:styleId="-">
    <w:name w:val="Интернет-ссылка"/>
    <w:rsid w:val="00935BFA"/>
    <w:rPr>
      <w:color w:val="0000FF"/>
      <w:u w:val="single"/>
      <w:lang w:val="uz-Cyrl-UZ" w:eastAsia="uz-Cyrl-UZ"/>
    </w:rPr>
  </w:style>
  <w:style w:type="character" w:customStyle="1" w:styleId="affc">
    <w:name w:val="Выделение жирным"/>
    <w:rsid w:val="00935BFA"/>
    <w:rPr>
      <w:b/>
    </w:rPr>
  </w:style>
  <w:style w:type="character" w:customStyle="1" w:styleId="c7">
    <w:name w:val="c7"/>
    <w:rsid w:val="00935BFA"/>
  </w:style>
  <w:style w:type="character" w:customStyle="1" w:styleId="ListLabel1">
    <w:name w:val="ListLabel 1"/>
    <w:rsid w:val="00935BFA"/>
  </w:style>
  <w:style w:type="character" w:customStyle="1" w:styleId="affd">
    <w:name w:val="Привязка сноски"/>
    <w:rsid w:val="00935BFA"/>
    <w:rPr>
      <w:vertAlign w:val="superscript"/>
    </w:rPr>
  </w:style>
  <w:style w:type="character" w:customStyle="1" w:styleId="affe">
    <w:name w:val="Привязка концевой сноски"/>
    <w:rsid w:val="00935BFA"/>
    <w:rPr>
      <w:vertAlign w:val="superscript"/>
    </w:rPr>
  </w:style>
  <w:style w:type="character" w:customStyle="1" w:styleId="ListLabel2">
    <w:name w:val="ListLabel 2"/>
    <w:rsid w:val="00935BFA"/>
  </w:style>
  <w:style w:type="character" w:customStyle="1" w:styleId="ListLabel3">
    <w:name w:val="ListLabel 3"/>
    <w:rsid w:val="00935BFA"/>
  </w:style>
  <w:style w:type="character" w:customStyle="1" w:styleId="ListLabel4">
    <w:name w:val="ListLabel 4"/>
    <w:rsid w:val="00935BFA"/>
  </w:style>
  <w:style w:type="character" w:customStyle="1" w:styleId="ListLabel5">
    <w:name w:val="ListLabel 5"/>
    <w:rsid w:val="00935BFA"/>
  </w:style>
  <w:style w:type="character" w:customStyle="1" w:styleId="ListLabel6">
    <w:name w:val="ListLabel 6"/>
    <w:rsid w:val="00935BFA"/>
  </w:style>
  <w:style w:type="character" w:customStyle="1" w:styleId="ListLabel7">
    <w:name w:val="ListLabel 7"/>
    <w:rsid w:val="00935BFA"/>
  </w:style>
  <w:style w:type="character" w:customStyle="1" w:styleId="ListLabel8">
    <w:name w:val="ListLabel 8"/>
    <w:rsid w:val="00935BFA"/>
  </w:style>
  <w:style w:type="character" w:customStyle="1" w:styleId="ListLabel9">
    <w:name w:val="ListLabel 9"/>
    <w:rsid w:val="00935BFA"/>
  </w:style>
  <w:style w:type="character" w:customStyle="1" w:styleId="ListLabel10">
    <w:name w:val="ListLabel 10"/>
    <w:rsid w:val="00935BFA"/>
  </w:style>
  <w:style w:type="character" w:customStyle="1" w:styleId="ListLabel11">
    <w:name w:val="ListLabel 11"/>
    <w:rsid w:val="00935BFA"/>
  </w:style>
  <w:style w:type="character" w:customStyle="1" w:styleId="ListLabel12">
    <w:name w:val="ListLabel 12"/>
    <w:rsid w:val="00935BFA"/>
  </w:style>
  <w:style w:type="character" w:customStyle="1" w:styleId="ListLabel13">
    <w:name w:val="ListLabel 13"/>
    <w:rsid w:val="00935BFA"/>
  </w:style>
  <w:style w:type="character" w:customStyle="1" w:styleId="ListLabel14">
    <w:name w:val="ListLabel 14"/>
    <w:rsid w:val="00935BFA"/>
  </w:style>
  <w:style w:type="character" w:customStyle="1" w:styleId="ListLabel15">
    <w:name w:val="ListLabel 15"/>
    <w:rsid w:val="00935BFA"/>
  </w:style>
  <w:style w:type="character" w:customStyle="1" w:styleId="ListLabel16">
    <w:name w:val="ListLabel 16"/>
    <w:rsid w:val="00935BFA"/>
  </w:style>
  <w:style w:type="character" w:customStyle="1" w:styleId="ListLabel17">
    <w:name w:val="ListLabel 17"/>
    <w:rsid w:val="00935BFA"/>
  </w:style>
  <w:style w:type="character" w:customStyle="1" w:styleId="ListLabel18">
    <w:name w:val="ListLabel 18"/>
    <w:rsid w:val="00935BFA"/>
  </w:style>
  <w:style w:type="character" w:customStyle="1" w:styleId="ListLabel19">
    <w:name w:val="ListLabel 19"/>
    <w:rsid w:val="00935BFA"/>
  </w:style>
  <w:style w:type="character" w:customStyle="1" w:styleId="afff">
    <w:name w:val="Символы концевой сноски"/>
    <w:rsid w:val="00935BFA"/>
  </w:style>
  <w:style w:type="paragraph" w:customStyle="1" w:styleId="afff0">
    <w:name w:val="Заголовок"/>
    <w:basedOn w:val="a"/>
    <w:next w:val="a5"/>
    <w:rsid w:val="00935BFA"/>
    <w:pPr>
      <w:keepNext/>
      <w:suppressAutoHyphens/>
      <w:spacing w:before="240" w:line="100" w:lineRule="atLeast"/>
      <w:textAlignment w:val="baseline"/>
    </w:pPr>
    <w:rPr>
      <w:rFonts w:ascii="Arial" w:hAnsi="Arial" w:cs="Arial"/>
      <w:b/>
      <w:bCs/>
      <w:color w:val="00000A"/>
      <w:lang w:val="de-DE" w:eastAsia="ar-SA"/>
    </w:rPr>
  </w:style>
  <w:style w:type="character" w:customStyle="1" w:styleId="19">
    <w:name w:val="Основной текст Знак1"/>
    <w:rsid w:val="00935BFA"/>
    <w:rPr>
      <w:rFonts w:ascii="Times New Roman" w:hAnsi="Times New Roman"/>
      <w:color w:val="00000A"/>
      <w:sz w:val="20"/>
      <w:lang w:eastAsia="zh-CN"/>
    </w:rPr>
  </w:style>
  <w:style w:type="paragraph" w:styleId="afff1">
    <w:name w:val="List"/>
    <w:basedOn w:val="a5"/>
    <w:rsid w:val="00935BFA"/>
    <w:pPr>
      <w:widowControl w:val="0"/>
      <w:spacing w:after="120" w:line="100" w:lineRule="atLeast"/>
      <w:textAlignment w:val="baseline"/>
    </w:pPr>
    <w:rPr>
      <w:rFonts w:cs="Mangal"/>
      <w:color w:val="00000A"/>
      <w:lang w:eastAsia="zh-CN" w:bidi="hi-IN"/>
    </w:rPr>
  </w:style>
  <w:style w:type="paragraph" w:customStyle="1" w:styleId="1a">
    <w:name w:val="Указатель1"/>
    <w:basedOn w:val="a"/>
    <w:rsid w:val="00935BFA"/>
    <w:pPr>
      <w:widowControl w:val="0"/>
      <w:suppressLineNumbers/>
      <w:suppressAutoHyphens/>
      <w:spacing w:line="100" w:lineRule="atLeast"/>
      <w:textAlignment w:val="baseline"/>
    </w:pPr>
    <w:rPr>
      <w:rFonts w:ascii="Times New Roman" w:hAnsi="Times New Roman" w:cs="Mangal"/>
      <w:color w:val="00000A"/>
      <w:lang w:val="de-DE" w:eastAsia="fa-IR" w:bidi="fa-IR"/>
    </w:rPr>
  </w:style>
  <w:style w:type="character" w:customStyle="1" w:styleId="1b">
    <w:name w:val="Подзаголовок Знак1"/>
    <w:rsid w:val="00935BFA"/>
    <w:rPr>
      <w:rFonts w:ascii="Arial" w:eastAsia="Times New Roman" w:hAnsi="Arial" w:cs="Calibri"/>
      <w:i/>
      <w:color w:val="00000A"/>
      <w:sz w:val="28"/>
      <w:szCs w:val="20"/>
      <w:lang w:val="de-DE" w:eastAsia="fa-IR" w:bidi="fa-IR"/>
    </w:rPr>
  </w:style>
  <w:style w:type="paragraph" w:customStyle="1" w:styleId="1c">
    <w:name w:val="Основной текст с отступом1"/>
    <w:basedOn w:val="a"/>
    <w:rsid w:val="00935BFA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hAnsi="Times New Roman" w:cs="Calibri"/>
      <w:color w:val="00000A"/>
      <w:lang w:val="de-DE" w:eastAsia="ar-SA"/>
    </w:rPr>
  </w:style>
  <w:style w:type="character" w:customStyle="1" w:styleId="213">
    <w:name w:val="Основной текст с отступом 2 Знак1"/>
    <w:rsid w:val="00935BFA"/>
    <w:rPr>
      <w:rFonts w:ascii="Times New Roman" w:hAnsi="Times New Roman"/>
      <w:color w:val="00000A"/>
      <w:lang w:val="de-DE" w:eastAsia="fa-IR" w:bidi="fa-IR"/>
    </w:rPr>
  </w:style>
  <w:style w:type="paragraph" w:customStyle="1" w:styleId="afff2">
    <w:name w:val="Текст в заданном формате"/>
    <w:basedOn w:val="a"/>
    <w:rsid w:val="00935BFA"/>
    <w:pPr>
      <w:widowControl w:val="0"/>
      <w:suppressAutoHyphens/>
      <w:spacing w:line="100" w:lineRule="atLeast"/>
      <w:textAlignment w:val="baseline"/>
    </w:pPr>
    <w:rPr>
      <w:rFonts w:ascii="Courier New" w:hAnsi="Courier New" w:cs="Courier New"/>
      <w:color w:val="00000A"/>
      <w:sz w:val="20"/>
      <w:szCs w:val="20"/>
      <w:lang w:eastAsia="zh-CN" w:bidi="hi-IN"/>
    </w:rPr>
  </w:style>
  <w:style w:type="paragraph" w:customStyle="1" w:styleId="LTGliederung1">
    <w:name w:val="???????~LT~Gliederung 1"/>
    <w:rsid w:val="00935BFA"/>
    <w:pPr>
      <w:widowControl w:val="0"/>
      <w:tabs>
        <w:tab w:val="left" w:pos="1980"/>
        <w:tab w:val="left" w:pos="3420"/>
        <w:tab w:val="left" w:pos="4860"/>
        <w:tab w:val="left" w:pos="6300"/>
        <w:tab w:val="left" w:pos="7740"/>
        <w:tab w:val="left" w:pos="9180"/>
        <w:tab w:val="left" w:pos="10620"/>
        <w:tab w:val="left" w:pos="12060"/>
        <w:tab w:val="left" w:pos="13500"/>
        <w:tab w:val="left" w:pos="14940"/>
        <w:tab w:val="left" w:pos="16380"/>
      </w:tabs>
      <w:suppressAutoHyphens/>
      <w:spacing w:before="160" w:after="0" w:line="100" w:lineRule="atLeast"/>
      <w:ind w:left="540"/>
      <w:textAlignment w:val="baseline"/>
    </w:pPr>
    <w:rPr>
      <w:rFonts w:ascii="Tahoma" w:eastAsia="Times New Roman" w:hAnsi="Tahoma" w:cs="Times New Roman"/>
      <w:color w:val="FFFFFF"/>
      <w:sz w:val="64"/>
      <w:szCs w:val="64"/>
      <w:lang w:eastAsia="zh-CN"/>
    </w:rPr>
  </w:style>
  <w:style w:type="paragraph" w:customStyle="1" w:styleId="c3">
    <w:name w:val="c3"/>
    <w:basedOn w:val="a"/>
    <w:rsid w:val="00935BFA"/>
    <w:pPr>
      <w:widowControl w:val="0"/>
      <w:suppressAutoHyphens/>
      <w:spacing w:before="280" w:after="280" w:line="100" w:lineRule="atLeast"/>
      <w:textAlignment w:val="baseline"/>
    </w:pPr>
    <w:rPr>
      <w:rFonts w:ascii="Times New Roman" w:hAnsi="Times New Roman"/>
      <w:color w:val="00000A"/>
      <w:lang w:val="de-DE" w:bidi="fa-IR"/>
    </w:rPr>
  </w:style>
  <w:style w:type="character" w:customStyle="1" w:styleId="1d">
    <w:name w:val="Текст сноски Знак1"/>
    <w:uiPriority w:val="99"/>
    <w:rsid w:val="00935BFA"/>
    <w:rPr>
      <w:rFonts w:ascii="Times New Roman" w:hAnsi="Times New Roman"/>
      <w:color w:val="00000A"/>
      <w:sz w:val="20"/>
      <w:lang w:val="de-DE" w:eastAsia="fa-IR" w:bidi="fa-IR"/>
    </w:rPr>
  </w:style>
  <w:style w:type="character" w:customStyle="1" w:styleId="1e">
    <w:name w:val="Верхний колонтитул Знак1"/>
    <w:rsid w:val="00935BFA"/>
    <w:rPr>
      <w:rFonts w:ascii="Times New Roman" w:hAnsi="Times New Roman"/>
      <w:color w:val="00000A"/>
      <w:lang w:val="de-DE" w:eastAsia="fa-IR" w:bidi="fa-IR"/>
    </w:rPr>
  </w:style>
  <w:style w:type="character" w:customStyle="1" w:styleId="1f">
    <w:name w:val="Нижний колонтитул Знак1"/>
    <w:rsid w:val="00935BFA"/>
    <w:rPr>
      <w:rFonts w:ascii="Times New Roman" w:hAnsi="Times New Roman"/>
      <w:color w:val="00000A"/>
      <w:lang w:val="de-DE" w:eastAsia="fa-IR" w:bidi="fa-IR"/>
    </w:rPr>
  </w:style>
  <w:style w:type="paragraph" w:customStyle="1" w:styleId="310">
    <w:name w:val="Основной текст с отступом 31"/>
    <w:basedOn w:val="a"/>
    <w:rsid w:val="00935BFA"/>
    <w:pPr>
      <w:widowControl w:val="0"/>
      <w:suppressAutoHyphens/>
      <w:spacing w:line="100" w:lineRule="atLeast"/>
      <w:ind w:firstLine="720"/>
      <w:jc w:val="center"/>
      <w:textAlignment w:val="baseline"/>
    </w:pPr>
    <w:rPr>
      <w:rFonts w:ascii="Arial" w:hAnsi="Arial" w:cs="Arial"/>
      <w:b/>
      <w:bCs/>
      <w:color w:val="00000A"/>
      <w:sz w:val="20"/>
      <w:szCs w:val="20"/>
      <w:lang w:val="de-DE" w:eastAsia="ar-SA"/>
    </w:rPr>
  </w:style>
  <w:style w:type="character" w:customStyle="1" w:styleId="1423">
    <w:name w:val="Основной текст (14)23"/>
    <w:rsid w:val="00935BFA"/>
    <w:rPr>
      <w:rFonts w:ascii="Times New Roman" w:hAnsi="Times New Roman"/>
      <w:spacing w:val="0"/>
      <w:sz w:val="20"/>
    </w:rPr>
  </w:style>
  <w:style w:type="character" w:customStyle="1" w:styleId="1416pt">
    <w:name w:val="Основной текст (14) + Интервал 16 pt"/>
    <w:rsid w:val="00935BFA"/>
    <w:rPr>
      <w:rFonts w:ascii="Times New Roman" w:hAnsi="Times New Roman"/>
      <w:spacing w:val="320"/>
      <w:sz w:val="20"/>
    </w:rPr>
  </w:style>
  <w:style w:type="character" w:customStyle="1" w:styleId="727">
    <w:name w:val="Основной текст (7)27"/>
    <w:rsid w:val="00935BFA"/>
    <w:rPr>
      <w:rFonts w:ascii="Times New Roman" w:hAnsi="Times New Roman"/>
      <w:spacing w:val="0"/>
      <w:sz w:val="19"/>
    </w:rPr>
  </w:style>
  <w:style w:type="character" w:customStyle="1" w:styleId="158">
    <w:name w:val="Основной текст (15)8"/>
    <w:rsid w:val="00935BFA"/>
    <w:rPr>
      <w:rFonts w:ascii="Times New Roman" w:hAnsi="Times New Roman"/>
      <w:i/>
      <w:spacing w:val="0"/>
      <w:sz w:val="19"/>
    </w:rPr>
  </w:style>
  <w:style w:type="paragraph" w:styleId="1f0">
    <w:name w:val="toc 1"/>
    <w:basedOn w:val="a"/>
    <w:next w:val="a"/>
    <w:autoRedefine/>
    <w:uiPriority w:val="39"/>
    <w:unhideWhenUsed/>
    <w:rsid w:val="00935BFA"/>
    <w:pPr>
      <w:tabs>
        <w:tab w:val="right" w:leader="dot" w:pos="9628"/>
      </w:tabs>
      <w:suppressAutoHyphens/>
      <w:spacing w:before="120"/>
      <w:jc w:val="both"/>
    </w:pPr>
    <w:rPr>
      <w:rFonts w:ascii="Times New Roman" w:eastAsia="Arial Unicode MS" w:hAnsi="Times New Roman"/>
      <w:b/>
      <w:noProof/>
      <w:color w:val="00000A"/>
      <w:kern w:val="1"/>
    </w:rPr>
  </w:style>
  <w:style w:type="paragraph" w:styleId="2a">
    <w:name w:val="toc 2"/>
    <w:basedOn w:val="a"/>
    <w:next w:val="a"/>
    <w:autoRedefine/>
    <w:uiPriority w:val="39"/>
    <w:unhideWhenUsed/>
    <w:rsid w:val="00935BFA"/>
    <w:pPr>
      <w:tabs>
        <w:tab w:val="right" w:leader="dot" w:pos="9628"/>
      </w:tabs>
      <w:suppressAutoHyphens/>
      <w:jc w:val="both"/>
    </w:pPr>
    <w:rPr>
      <w:rFonts w:eastAsia="Arial Unicode MS" w:cs="Calibri"/>
      <w:color w:val="00000A"/>
      <w:kern w:val="1"/>
      <w:sz w:val="22"/>
      <w:szCs w:val="22"/>
      <w:lang w:eastAsia="en-US"/>
    </w:rPr>
  </w:style>
  <w:style w:type="paragraph" w:styleId="35">
    <w:name w:val="toc 3"/>
    <w:basedOn w:val="a"/>
    <w:next w:val="a"/>
    <w:autoRedefine/>
    <w:uiPriority w:val="39"/>
    <w:unhideWhenUsed/>
    <w:rsid w:val="00935BFA"/>
    <w:pPr>
      <w:tabs>
        <w:tab w:val="right" w:leader="dot" w:pos="9628"/>
      </w:tabs>
      <w:suppressAutoHyphens/>
      <w:spacing w:before="120"/>
      <w:jc w:val="both"/>
    </w:pPr>
    <w:rPr>
      <w:rFonts w:eastAsia="Arial Unicode MS" w:cs="Calibri"/>
      <w:color w:val="00000A"/>
      <w:kern w:val="1"/>
      <w:sz w:val="22"/>
      <w:szCs w:val="22"/>
      <w:lang w:eastAsia="en-US"/>
    </w:rPr>
  </w:style>
  <w:style w:type="paragraph" w:customStyle="1" w:styleId="ListParagraph1">
    <w:name w:val="List Paragraph1"/>
    <w:basedOn w:val="a"/>
    <w:rsid w:val="00935BFA"/>
    <w:pPr>
      <w:spacing w:after="200" w:line="276" w:lineRule="auto"/>
      <w:ind w:left="720"/>
    </w:pPr>
    <w:rPr>
      <w:sz w:val="22"/>
      <w:szCs w:val="22"/>
      <w:lang w:eastAsia="en-US"/>
    </w:rPr>
  </w:style>
  <w:style w:type="paragraph" w:customStyle="1" w:styleId="p6">
    <w:name w:val="p6"/>
    <w:basedOn w:val="a"/>
    <w:rsid w:val="00935BFA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p70">
    <w:name w:val="p7"/>
    <w:basedOn w:val="a"/>
    <w:rsid w:val="00935BFA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p50">
    <w:name w:val="p5"/>
    <w:basedOn w:val="a"/>
    <w:rsid w:val="00935BFA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s6">
    <w:name w:val="s6"/>
    <w:rsid w:val="00935BFA"/>
  </w:style>
  <w:style w:type="paragraph" w:customStyle="1" w:styleId="36">
    <w:name w:val="Абзац списка3"/>
    <w:basedOn w:val="a"/>
    <w:rsid w:val="00935BFA"/>
    <w:pPr>
      <w:widowControl w:val="0"/>
      <w:suppressAutoHyphens/>
      <w:spacing w:after="200"/>
      <w:ind w:left="720"/>
      <w:contextualSpacing/>
    </w:pPr>
    <w:rPr>
      <w:rFonts w:ascii="Times New Roman" w:eastAsia="SimSun" w:hAnsi="Times New Roman" w:cs="Mangal"/>
      <w:kern w:val="1"/>
      <w:lang w:eastAsia="zh-CN" w:bidi="hi-IN"/>
    </w:rPr>
  </w:style>
  <w:style w:type="paragraph" w:customStyle="1" w:styleId="30Snoska">
    <w:name w:val="30Snoska"/>
    <w:basedOn w:val="Standard"/>
    <w:rsid w:val="00935BFA"/>
    <w:pPr>
      <w:widowControl/>
      <w:pBdr>
        <w:top w:val="single" w:sz="6" w:space="8" w:color="00000A"/>
      </w:pBdr>
      <w:spacing w:line="180" w:lineRule="atLeast"/>
      <w:ind w:firstLine="709"/>
      <w:jc w:val="both"/>
    </w:pPr>
    <w:rPr>
      <w:rFonts w:ascii="PragmaticaC" w:eastAsia="SimSun" w:hAnsi="PragmaticaC" w:cs="PragmaticaC"/>
      <w:caps/>
      <w:color w:val="000000"/>
      <w:sz w:val="16"/>
      <w:szCs w:val="16"/>
      <w:lang w:eastAsia="ru-RU"/>
    </w:rPr>
  </w:style>
  <w:style w:type="character" w:customStyle="1" w:styleId="WW-">
    <w:name w:val="WW-Символы концевой сноски"/>
    <w:rsid w:val="00935BFA"/>
  </w:style>
  <w:style w:type="paragraph" w:customStyle="1" w:styleId="afff3">
    <w:name w:val="Осн_текст"/>
    <w:basedOn w:val="a"/>
    <w:link w:val="afff4"/>
    <w:rsid w:val="00935BFA"/>
    <w:pPr>
      <w:spacing w:line="360" w:lineRule="auto"/>
      <w:ind w:firstLine="737"/>
      <w:jc w:val="both"/>
    </w:pPr>
    <w:rPr>
      <w:rFonts w:ascii="Courier New" w:hAnsi="Courier New"/>
      <w:spacing w:val="-14"/>
      <w:szCs w:val="20"/>
      <w:lang w:val="x-none"/>
    </w:rPr>
  </w:style>
  <w:style w:type="character" w:customStyle="1" w:styleId="afff4">
    <w:name w:val="Осн_текст Знак"/>
    <w:link w:val="afff3"/>
    <w:locked/>
    <w:rsid w:val="00935BFA"/>
    <w:rPr>
      <w:rFonts w:ascii="Courier New" w:eastAsia="Times New Roman" w:hAnsi="Courier New" w:cs="Times New Roman"/>
      <w:spacing w:val="-14"/>
      <w:sz w:val="24"/>
      <w:szCs w:val="20"/>
      <w:lang w:val="x-none" w:eastAsia="ru-RU"/>
    </w:rPr>
  </w:style>
  <w:style w:type="paragraph" w:customStyle="1" w:styleId="2b">
    <w:name w:val="??? 2"/>
    <w:basedOn w:val="a"/>
    <w:rsid w:val="00935BFA"/>
    <w:pPr>
      <w:keepNext/>
      <w:widowControl w:val="0"/>
      <w:overflowPunct w:val="0"/>
      <w:autoSpaceDE w:val="0"/>
      <w:autoSpaceDN w:val="0"/>
      <w:adjustRightInd w:val="0"/>
      <w:spacing w:before="283" w:after="170" w:line="296" w:lineRule="atLeast"/>
      <w:jc w:val="center"/>
    </w:pPr>
    <w:rPr>
      <w:rFonts w:ascii="PragmaticaC" w:hAnsi="PragmaticaC"/>
      <w:b/>
      <w:color w:val="000000"/>
      <w:kern w:val="2"/>
      <w:sz w:val="26"/>
      <w:szCs w:val="20"/>
    </w:rPr>
  </w:style>
  <w:style w:type="paragraph" w:customStyle="1" w:styleId="afff5">
    <w:name w:val="??????? (???)"/>
    <w:basedOn w:val="a"/>
    <w:rsid w:val="00935BFA"/>
    <w:pPr>
      <w:widowControl w:val="0"/>
      <w:overflowPunct w:val="0"/>
      <w:autoSpaceDE w:val="0"/>
      <w:autoSpaceDN w:val="0"/>
      <w:adjustRightInd w:val="0"/>
      <w:spacing w:before="130" w:after="130" w:line="360" w:lineRule="auto"/>
    </w:pPr>
    <w:rPr>
      <w:rFonts w:ascii="Times New Roman" w:hAnsi="Times New Roman"/>
      <w:color w:val="000000"/>
      <w:kern w:val="2"/>
      <w:szCs w:val="20"/>
    </w:rPr>
  </w:style>
  <w:style w:type="paragraph" w:customStyle="1" w:styleId="afff6">
    <w:name w:val="????? ??????"/>
    <w:basedOn w:val="a"/>
    <w:rsid w:val="00935BFA"/>
    <w:pPr>
      <w:widowControl w:val="0"/>
      <w:overflowPunct w:val="0"/>
      <w:autoSpaceDE w:val="0"/>
      <w:autoSpaceDN w:val="0"/>
      <w:adjustRightInd w:val="0"/>
      <w:ind w:left="720"/>
    </w:pPr>
    <w:rPr>
      <w:rFonts w:ascii="Times New Roman" w:hAnsi="Times New Roman"/>
      <w:color w:val="000000"/>
      <w:kern w:val="2"/>
      <w:szCs w:val="20"/>
    </w:rPr>
  </w:style>
  <w:style w:type="character" w:customStyle="1" w:styleId="WW8Num40z0">
    <w:name w:val="WW8Num40z0"/>
    <w:rsid w:val="00935BFA"/>
    <w:rPr>
      <w:rFonts w:ascii="Symbol" w:hAnsi="Symbol"/>
      <w:color w:val="auto"/>
      <w:sz w:val="28"/>
    </w:rPr>
  </w:style>
  <w:style w:type="character" w:customStyle="1" w:styleId="afff7">
    <w:name w:val="Текст примечания Знак"/>
    <w:link w:val="afff8"/>
    <w:uiPriority w:val="99"/>
    <w:semiHidden/>
    <w:rsid w:val="00935BFA"/>
    <w:rPr>
      <w:rFonts w:eastAsia="Arial Unicode MS"/>
      <w:color w:val="00000A"/>
      <w:kern w:val="1"/>
    </w:rPr>
  </w:style>
  <w:style w:type="paragraph" w:styleId="afff8">
    <w:name w:val="annotation text"/>
    <w:basedOn w:val="a"/>
    <w:link w:val="afff7"/>
    <w:uiPriority w:val="99"/>
    <w:semiHidden/>
    <w:unhideWhenUsed/>
    <w:rsid w:val="00935BFA"/>
    <w:pPr>
      <w:suppressAutoHyphens/>
      <w:spacing w:after="200"/>
    </w:pPr>
    <w:rPr>
      <w:rFonts w:asciiTheme="minorHAnsi" w:eastAsia="Arial Unicode MS" w:hAnsiTheme="minorHAnsi" w:cstheme="minorBidi"/>
      <w:color w:val="00000A"/>
      <w:kern w:val="1"/>
      <w:sz w:val="22"/>
      <w:szCs w:val="22"/>
      <w:lang w:eastAsia="en-US"/>
    </w:rPr>
  </w:style>
  <w:style w:type="character" w:customStyle="1" w:styleId="1f1">
    <w:name w:val="Текст примечания Знак1"/>
    <w:basedOn w:val="a0"/>
    <w:uiPriority w:val="99"/>
    <w:semiHidden/>
    <w:rsid w:val="00935BFA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9">
    <w:name w:val="Тема примечания Знак"/>
    <w:link w:val="afffa"/>
    <w:uiPriority w:val="99"/>
    <w:semiHidden/>
    <w:rsid w:val="00935BFA"/>
    <w:rPr>
      <w:rFonts w:eastAsia="Arial Unicode MS"/>
      <w:b/>
      <w:bCs/>
      <w:color w:val="00000A"/>
      <w:kern w:val="1"/>
    </w:rPr>
  </w:style>
  <w:style w:type="paragraph" w:styleId="afffa">
    <w:name w:val="annotation subject"/>
    <w:basedOn w:val="afff8"/>
    <w:next w:val="afff8"/>
    <w:link w:val="afff9"/>
    <w:uiPriority w:val="99"/>
    <w:semiHidden/>
    <w:unhideWhenUsed/>
    <w:rsid w:val="00935BFA"/>
    <w:rPr>
      <w:b/>
      <w:bCs/>
    </w:rPr>
  </w:style>
  <w:style w:type="character" w:customStyle="1" w:styleId="1f2">
    <w:name w:val="Тема примечания Знак1"/>
    <w:basedOn w:val="1f1"/>
    <w:uiPriority w:val="99"/>
    <w:semiHidden/>
    <w:rsid w:val="00935BFA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21</Pages>
  <Words>3405</Words>
  <Characters>19411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111</cp:lastModifiedBy>
  <cp:revision>6</cp:revision>
  <dcterms:created xsi:type="dcterms:W3CDTF">2015-08-28T13:04:00Z</dcterms:created>
  <dcterms:modified xsi:type="dcterms:W3CDTF">2016-12-15T06:29:00Z</dcterms:modified>
</cp:coreProperties>
</file>